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D2FF5" w14:textId="77777777" w:rsidR="00725154" w:rsidRPr="00D967FF" w:rsidRDefault="0069232B" w:rsidP="00C076C5">
      <w:pPr>
        <w:pStyle w:val="Default"/>
        <w:ind w:right="-268"/>
        <w:rPr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D967FF">
        <w:rPr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C076C5" w:rsidRPr="00D967FF">
        <w:rPr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                      </w:t>
      </w:r>
    </w:p>
    <w:p w14:paraId="70F57084" w14:textId="69AC73FD" w:rsidR="007E0C9B" w:rsidRPr="00D6071F" w:rsidRDefault="00937941" w:rsidP="009548D3">
      <w:pPr>
        <w:tabs>
          <w:tab w:val="left" w:pos="10065"/>
        </w:tabs>
        <w:ind w:left="2127" w:right="11"/>
        <w:rPr>
          <w:rFonts w:ascii="Calibri" w:hAnsi="Calibri" w:cs="Calibri"/>
          <w:b/>
          <w:color w:val="BFBFBF"/>
          <w:sz w:val="70"/>
          <w:szCs w:val="70"/>
        </w:rPr>
      </w:pPr>
      <w:bookmarkStart w:id="0" w:name="_Hlk526839340"/>
      <w:bookmarkStart w:id="1" w:name="_Hlk11846632"/>
      <w:bookmarkStart w:id="2" w:name="_Hlk23338934"/>
      <w:bookmarkStart w:id="3" w:name="_Hlk526924792"/>
      <w:r w:rsidRPr="00D6071F">
        <w:rPr>
          <w:rFonts w:ascii="Calibri" w:hAnsi="Calibri" w:cs="Calibri"/>
          <w:b/>
          <w:color w:val="BFBFBF"/>
          <w:sz w:val="70"/>
          <w:szCs w:val="70"/>
        </w:rPr>
        <w:t xml:space="preserve">PROJEKT </w:t>
      </w:r>
      <w:r w:rsidR="0055210E" w:rsidRPr="00D6071F">
        <w:rPr>
          <w:rFonts w:ascii="Calibri" w:hAnsi="Calibri" w:cs="Calibri"/>
          <w:b/>
          <w:color w:val="BFBFBF"/>
          <w:sz w:val="70"/>
          <w:szCs w:val="70"/>
        </w:rPr>
        <w:t>TECHNICZNY  WYKONAWCZY</w:t>
      </w:r>
      <w:r w:rsidR="009548D3" w:rsidRPr="00D6071F">
        <w:rPr>
          <w:rFonts w:ascii="Calibri" w:hAnsi="Calibri" w:cs="Calibri"/>
          <w:b/>
          <w:color w:val="BFBFBF"/>
          <w:sz w:val="70"/>
          <w:szCs w:val="70"/>
        </w:rPr>
        <w:t xml:space="preserve"> INSTALACJI </w:t>
      </w:r>
      <w:r w:rsidR="00D6071F" w:rsidRPr="00D6071F">
        <w:rPr>
          <w:rFonts w:ascii="Calibri" w:hAnsi="Calibri" w:cs="Calibri"/>
          <w:b/>
          <w:color w:val="BFBFBF"/>
          <w:sz w:val="70"/>
          <w:szCs w:val="70"/>
        </w:rPr>
        <w:t>ELEKTRYCZNYCH</w:t>
      </w:r>
    </w:p>
    <w:p w14:paraId="12EA5FBB" w14:textId="59EF5664" w:rsidR="00B35300" w:rsidRPr="004D7238" w:rsidRDefault="00D6071F" w:rsidP="00D6071F">
      <w:pPr>
        <w:ind w:left="2127" w:right="425"/>
        <w:jc w:val="both"/>
        <w:rPr>
          <w:rFonts w:ascii="Calibri" w:hAnsi="Calibri"/>
          <w:b/>
          <w:bCs/>
          <w:iCs/>
          <w:sz w:val="22"/>
          <w:szCs w:val="22"/>
        </w:rPr>
      </w:pPr>
      <w:bookmarkStart w:id="4" w:name="_Hlk160390680"/>
      <w:bookmarkEnd w:id="0"/>
      <w:bookmarkEnd w:id="1"/>
      <w:bookmarkEnd w:id="2"/>
      <w:bookmarkEnd w:id="3"/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Projekt budowlany 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przebudowy istniejącego budynku użyteczności publicznej </w:t>
      </w:r>
      <w:r w:rsid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oraz budowy windy zewnętrznej </w:t>
      </w:r>
      <w:r w:rsidR="003112EB" w:rsidRPr="004D7238">
        <w:rPr>
          <w:rFonts w:ascii="Calibri" w:hAnsi="Calibri" w:cs="Calibri"/>
          <w:b/>
          <w:bCs/>
          <w:color w:val="000000"/>
          <w:sz w:val="22"/>
          <w:szCs w:val="22"/>
        </w:rPr>
        <w:t>dla inwestycji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pod nazwą:</w:t>
      </w:r>
      <w:r w:rsidR="00CC3442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„D</w:t>
      </w:r>
      <w:r w:rsidR="00AB2C37" w:rsidRPr="004D7238">
        <w:rPr>
          <w:rFonts w:ascii="Calibri" w:hAnsi="Calibri" w:cs="Calibri"/>
          <w:b/>
          <w:bCs/>
          <w:color w:val="000000"/>
          <w:sz w:val="22"/>
          <w:szCs w:val="22"/>
        </w:rPr>
        <w:t>ostosowani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e</w:t>
      </w:r>
      <w:r w:rsidR="00AB2C37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budynku przy ul.</w:t>
      </w:r>
      <w:r w:rsidR="003D648A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Zam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k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owej 6 w Pabianicach do potrzeb osób</w:t>
      </w:r>
      <w:r w:rsidR="003D648A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z niepełnosprawnościami.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”</w:t>
      </w:r>
      <w:r w:rsid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B35300" w:rsidRPr="004D7238">
        <w:rPr>
          <w:rFonts w:ascii="Calibri" w:hAnsi="Calibri"/>
          <w:b/>
          <w:bCs/>
          <w:iCs/>
          <w:sz w:val="22"/>
          <w:szCs w:val="22"/>
        </w:rPr>
        <w:t xml:space="preserve">Identyfikator dz. </w:t>
      </w:r>
      <w:proofErr w:type="spellStart"/>
      <w:r w:rsidR="00B35300" w:rsidRPr="004D7238">
        <w:rPr>
          <w:rFonts w:ascii="Calibri" w:hAnsi="Calibri"/>
          <w:b/>
          <w:bCs/>
          <w:iCs/>
          <w:sz w:val="22"/>
          <w:szCs w:val="22"/>
        </w:rPr>
        <w:t>ewid</w:t>
      </w:r>
      <w:proofErr w:type="spellEnd"/>
      <w:r w:rsidR="00B35300" w:rsidRPr="004D7238">
        <w:rPr>
          <w:rFonts w:ascii="Calibri" w:hAnsi="Calibri"/>
          <w:b/>
          <w:bCs/>
          <w:iCs/>
          <w:sz w:val="22"/>
          <w:szCs w:val="22"/>
        </w:rPr>
        <w:t xml:space="preserve">.: </w:t>
      </w:r>
      <w:r w:rsidR="00CC3442" w:rsidRPr="004D7238">
        <w:rPr>
          <w:rFonts w:ascii="Calibri" w:hAnsi="Calibri" w:cs="Arial"/>
          <w:b/>
          <w:bCs/>
          <w:color w:val="000000"/>
          <w:sz w:val="22"/>
          <w:szCs w:val="22"/>
        </w:rPr>
        <w:t>100802_1.0013.5/1</w:t>
      </w:r>
    </w:p>
    <w:bookmarkEnd w:id="4"/>
    <w:p w14:paraId="44675270" w14:textId="10619EDE" w:rsidR="00CA52A6" w:rsidRPr="00CA52A6" w:rsidRDefault="00D967FF" w:rsidP="004D7238">
      <w:pPr>
        <w:autoSpaceDE w:val="0"/>
        <w:autoSpaceDN w:val="0"/>
        <w:adjustRightInd w:val="0"/>
        <w:ind w:left="2127" w:right="-142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noProof/>
          <w:color w:val="0D0D0D"/>
          <w:sz w:val="22"/>
          <w:szCs w:val="22"/>
        </w:rPr>
        <w:drawing>
          <wp:inline distT="0" distB="0" distL="0" distR="0" wp14:anchorId="7697C53F" wp14:editId="6FE3E331">
            <wp:extent cx="4806950" cy="3360539"/>
            <wp:effectExtent l="0" t="0" r="0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46" cy="3385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901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8A09380" w14:textId="77777777" w:rsidR="0055210E" w:rsidRDefault="006572CF" w:rsidP="006572CF">
      <w:pPr>
        <w:autoSpaceDE w:val="0"/>
        <w:autoSpaceDN w:val="0"/>
        <w:adjustRightInd w:val="0"/>
        <w:ind w:right="-142" w:firstLine="567"/>
        <w:rPr>
          <w:rFonts w:ascii="Calibri" w:hAnsi="Calibri" w:cs="Calibri"/>
          <w:b/>
          <w:color w:val="BFBFBF"/>
          <w:sz w:val="22"/>
          <w:szCs w:val="22"/>
        </w:rPr>
      </w:pPr>
      <w:r>
        <w:rPr>
          <w:rFonts w:ascii="Calibri" w:hAnsi="Calibri" w:cs="Calibri"/>
          <w:b/>
          <w:color w:val="BFBFBF"/>
          <w:sz w:val="22"/>
          <w:szCs w:val="22"/>
        </w:rPr>
        <w:t xml:space="preserve">         </w:t>
      </w:r>
    </w:p>
    <w:p w14:paraId="4AD273CB" w14:textId="434D5CBA" w:rsidR="0079751A" w:rsidRDefault="0055210E" w:rsidP="0055210E">
      <w:pPr>
        <w:autoSpaceDE w:val="0"/>
        <w:autoSpaceDN w:val="0"/>
        <w:adjustRightInd w:val="0"/>
        <w:ind w:left="720" w:right="-142"/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color w:val="BFBFBF"/>
          <w:sz w:val="22"/>
          <w:szCs w:val="22"/>
        </w:rPr>
        <w:t xml:space="preserve">      </w:t>
      </w:r>
      <w:r w:rsidR="00C076C5" w:rsidRPr="006572CF">
        <w:rPr>
          <w:rFonts w:ascii="Calibri" w:hAnsi="Calibri" w:cs="Calibri"/>
          <w:b/>
          <w:color w:val="BFBFBF"/>
          <w:sz w:val="22"/>
          <w:szCs w:val="22"/>
        </w:rPr>
        <w:t>KATEGORI</w:t>
      </w:r>
      <w:r w:rsidR="00585A17" w:rsidRPr="006572CF">
        <w:rPr>
          <w:rFonts w:ascii="Calibri" w:hAnsi="Calibri" w:cs="Calibri"/>
          <w:b/>
          <w:color w:val="BFBFBF"/>
          <w:sz w:val="22"/>
          <w:szCs w:val="22"/>
        </w:rPr>
        <w:t>E</w:t>
      </w:r>
      <w:r w:rsidR="00C076C5" w:rsidRPr="006572CF">
        <w:rPr>
          <w:rFonts w:ascii="Calibri" w:hAnsi="Calibri" w:cs="Calibri"/>
          <w:b/>
          <w:color w:val="BFBFBF"/>
          <w:sz w:val="22"/>
          <w:szCs w:val="22"/>
        </w:rPr>
        <w:t xml:space="preserve">:  </w:t>
      </w:r>
      <w:bookmarkStart w:id="5" w:name="_Hlk150854857"/>
      <w:r w:rsidR="0079751A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 xml:space="preserve">Kat. </w:t>
      </w:r>
      <w:r w:rsidR="00DE2677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X</w:t>
      </w:r>
      <w:r w:rsidR="00942714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II</w:t>
      </w:r>
      <w:r w:rsidR="00A17150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 xml:space="preserve"> - </w:t>
      </w:r>
      <w:r w:rsidR="00DE2677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 budynki administracji publicznej</w:t>
      </w:r>
    </w:p>
    <w:p w14:paraId="053FD2DD" w14:textId="77777777" w:rsidR="0055210E" w:rsidRPr="006572CF" w:rsidRDefault="0055210E" w:rsidP="006572CF">
      <w:pPr>
        <w:autoSpaceDE w:val="0"/>
        <w:autoSpaceDN w:val="0"/>
        <w:adjustRightInd w:val="0"/>
        <w:ind w:right="-142" w:firstLine="567"/>
        <w:rPr>
          <w:rFonts w:ascii="Verdana" w:hAnsi="Verdana"/>
          <w:b/>
          <w:bCs/>
          <w:color w:val="000000"/>
          <w:sz w:val="22"/>
          <w:szCs w:val="22"/>
          <w:shd w:val="clear" w:color="auto" w:fill="FFFFFF"/>
        </w:rPr>
      </w:pPr>
    </w:p>
    <w:p w14:paraId="06B11C2D" w14:textId="53D3E955" w:rsidR="00AD372D" w:rsidRDefault="006572CF" w:rsidP="006572CF">
      <w:pPr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caps/>
          <w:color w:val="BFBFBF"/>
          <w:sz w:val="22"/>
          <w:szCs w:val="22"/>
        </w:rPr>
        <w:t xml:space="preserve">       </w:t>
      </w:r>
      <w:r w:rsidR="00C076C5" w:rsidRPr="006572CF">
        <w:rPr>
          <w:rFonts w:ascii="Calibri" w:hAnsi="Calibri" w:cs="Calibri"/>
          <w:b/>
          <w:caps/>
          <w:color w:val="BFBFBF"/>
          <w:sz w:val="22"/>
          <w:szCs w:val="22"/>
        </w:rPr>
        <w:t>ADRES INWESTYCJI:</w:t>
      </w:r>
      <w:r w:rsidR="00C076C5" w:rsidRPr="006572CF">
        <w:rPr>
          <w:rFonts w:ascii="Calibri" w:hAnsi="Calibri" w:cs="Calibri"/>
          <w:caps/>
          <w:color w:val="808080"/>
          <w:sz w:val="22"/>
          <w:szCs w:val="22"/>
        </w:rPr>
        <w:t xml:space="preserve"> </w:t>
      </w:r>
      <w:bookmarkEnd w:id="5"/>
      <w:r w:rsidR="006E293C"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e</w:t>
      </w:r>
      <w:r w:rsidR="006E293C" w:rsidRPr="006572CF">
        <w:rPr>
          <w:rFonts w:ascii="Calibri" w:hAnsi="Calibri" w:cs="Arial"/>
          <w:b/>
          <w:bCs/>
          <w:color w:val="000000"/>
          <w:sz w:val="22"/>
          <w:szCs w:val="22"/>
        </w:rPr>
        <w:t>, ul. Zamkowa 6, 95 – 200 Pabianice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.</w:t>
      </w:r>
    </w:p>
    <w:p w14:paraId="7EC2299D" w14:textId="77777777" w:rsidR="0055210E" w:rsidRPr="006572CF" w:rsidRDefault="0055210E" w:rsidP="006572CF">
      <w:pPr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</w:p>
    <w:p w14:paraId="53928D43" w14:textId="54C04D46" w:rsidR="0051256C" w:rsidRPr="006572CF" w:rsidRDefault="00AD372D" w:rsidP="00AD372D">
      <w:pPr>
        <w:autoSpaceDE w:val="0"/>
        <w:autoSpaceDN w:val="0"/>
        <w:adjustRightInd w:val="0"/>
        <w:ind w:left="2302" w:hanging="142"/>
        <w:rPr>
          <w:rFonts w:ascii="Calibri" w:hAnsi="Calibri" w:cs="Calibri"/>
          <w:b/>
          <w:caps/>
          <w:color w:val="BFBFBF"/>
          <w:sz w:val="22"/>
          <w:szCs w:val="22"/>
        </w:rPr>
      </w:pP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 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Dz.</w:t>
      </w:r>
      <w:r w:rsidR="004C5CAA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nr</w:t>
      </w:r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>ewid</w:t>
      </w:r>
      <w:proofErr w:type="spellEnd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. 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5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/1 </w:t>
      </w:r>
      <w:proofErr w:type="spellStart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>obr</w:t>
      </w:r>
      <w:proofErr w:type="spellEnd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. 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P-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13</w:t>
      </w:r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Pabianice</w:t>
      </w:r>
    </w:p>
    <w:p w14:paraId="384235E8" w14:textId="41617BB7" w:rsidR="00C076C5" w:rsidRDefault="00A17150" w:rsidP="00AD372D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          </w:t>
      </w:r>
      <w:r w:rsidR="00C076C5" w:rsidRPr="006572CF">
        <w:rPr>
          <w:rFonts w:ascii="Calibri" w:hAnsi="Calibri" w:cs="Calibri"/>
          <w:b/>
          <w:caps/>
          <w:color w:val="BFBFBF"/>
          <w:sz w:val="22"/>
          <w:szCs w:val="22"/>
        </w:rPr>
        <w:t>INWESTOR:</w:t>
      </w:r>
      <w:r w:rsidR="00C076C5" w:rsidRPr="006572CF">
        <w:rPr>
          <w:rFonts w:ascii="Calibri" w:hAnsi="Calibri" w:cs="Calibri"/>
          <w:b/>
          <w:caps/>
          <w:sz w:val="22"/>
          <w:szCs w:val="22"/>
        </w:rPr>
        <w:t xml:space="preserve"> </w:t>
      </w:r>
      <w:bookmarkStart w:id="6" w:name="_Hlk153881501"/>
      <w:r w:rsidR="0090162D" w:rsidRPr="006572CF">
        <w:rPr>
          <w:rFonts w:ascii="Calibri" w:hAnsi="Calibri" w:cs="Arial"/>
          <w:b/>
          <w:bCs/>
          <w:color w:val="000000"/>
          <w:sz w:val="22"/>
          <w:szCs w:val="22"/>
        </w:rPr>
        <w:t>Starostwo Powiatowe w Pabianicach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, 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ul. Piłsudskiego 2, 95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-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200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Pabianice</w:t>
      </w:r>
    </w:p>
    <w:p w14:paraId="079D6844" w14:textId="77777777" w:rsidR="0055210E" w:rsidRPr="006572CF" w:rsidRDefault="0055210E" w:rsidP="00AD372D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</w:p>
    <w:p w14:paraId="15EF6383" w14:textId="77777777" w:rsidR="00D6071F" w:rsidRPr="007C5D9A" w:rsidRDefault="00D6071F" w:rsidP="00D6071F">
      <w:pPr>
        <w:ind w:left="142" w:right="-128"/>
        <w:rPr>
          <w:rFonts w:ascii="Calibri" w:hAnsi="Calibri" w:cs="Arial"/>
          <w:sz w:val="20"/>
          <w:szCs w:val="20"/>
        </w:rPr>
      </w:pPr>
      <w:bookmarkStart w:id="7" w:name="_Hlk48247402"/>
      <w:bookmarkEnd w:id="6"/>
      <w:r w:rsidRPr="00457E89">
        <w:rPr>
          <w:rFonts w:ascii="Calibri" w:hAnsi="Calibri" w:cs="Arial"/>
          <w:b/>
          <w:bCs/>
          <w:caps/>
          <w:sz w:val="20"/>
          <w:szCs w:val="20"/>
        </w:rPr>
        <w:t>Instal. Ele</w:t>
      </w:r>
      <w:r>
        <w:rPr>
          <w:rFonts w:ascii="Calibri" w:hAnsi="Calibri" w:cs="Arial"/>
          <w:b/>
          <w:bCs/>
          <w:caps/>
          <w:sz w:val="20"/>
          <w:szCs w:val="20"/>
        </w:rPr>
        <w:t>KTR.</w:t>
      </w:r>
      <w:r w:rsidRPr="00457E89">
        <w:rPr>
          <w:rFonts w:ascii="Calibri" w:hAnsi="Calibri" w:cs="Arial"/>
          <w:b/>
          <w:bCs/>
          <w:caps/>
          <w:sz w:val="20"/>
          <w:szCs w:val="20"/>
        </w:rPr>
        <w:t>:</w:t>
      </w:r>
      <w:r w:rsidRPr="00457E89">
        <w:rPr>
          <w:rFonts w:ascii="Calibri" w:hAnsi="Calibri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 xml:space="preserve">      </w:t>
      </w:r>
      <w:r w:rsidRPr="00694708">
        <w:rPr>
          <w:rFonts w:ascii="Calibri" w:hAnsi="Calibri" w:cs="Calibri"/>
          <w:sz w:val="20"/>
          <w:szCs w:val="20"/>
        </w:rPr>
        <w:t xml:space="preserve">PROJEKTANT:   </w:t>
      </w:r>
      <w:r>
        <w:rPr>
          <w:rFonts w:ascii="Calibri" w:hAnsi="Calibri" w:cs="Calibri"/>
          <w:b/>
          <w:bCs/>
          <w:sz w:val="20"/>
          <w:szCs w:val="20"/>
        </w:rPr>
        <w:t>mgr inż.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Rafał Woszczalski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7C5D9A">
        <w:rPr>
          <w:rFonts w:ascii="Calibri" w:hAnsi="Calibri" w:cs="Calibri"/>
          <w:sz w:val="20"/>
          <w:szCs w:val="20"/>
        </w:rPr>
        <w:t>upr</w:t>
      </w:r>
      <w:proofErr w:type="spellEnd"/>
      <w:r w:rsidRPr="007C5D9A">
        <w:rPr>
          <w:rFonts w:ascii="Calibri" w:hAnsi="Calibri" w:cs="Calibri"/>
          <w:sz w:val="20"/>
          <w:szCs w:val="20"/>
        </w:rPr>
        <w:t>. bud. nr LOD/3966/PWBE/19</w:t>
      </w:r>
    </w:p>
    <w:p w14:paraId="1BC95FC6" w14:textId="77777777" w:rsidR="00D6071F" w:rsidRDefault="00D6071F" w:rsidP="00D6071F">
      <w:pPr>
        <w:autoSpaceDE w:val="0"/>
        <w:autoSpaceDN w:val="0"/>
        <w:adjustRightInd w:val="0"/>
        <w:ind w:left="284" w:hanging="2552"/>
        <w:rPr>
          <w:rFonts w:ascii="Calibri" w:hAnsi="Calibri" w:cs="Arial"/>
          <w:sz w:val="20"/>
          <w:szCs w:val="20"/>
        </w:rPr>
      </w:pPr>
      <w:r w:rsidRPr="00966793">
        <w:rPr>
          <w:rFonts w:ascii="Calibri" w:hAnsi="Calibri" w:cs="Arial"/>
          <w:sz w:val="20"/>
          <w:szCs w:val="20"/>
        </w:rPr>
        <w:t xml:space="preserve">                                       </w:t>
      </w:r>
      <w:r w:rsidRPr="00966793">
        <w:rPr>
          <w:rFonts w:ascii="Calibri" w:hAnsi="Calibri" w:cs="Arial"/>
          <w:sz w:val="20"/>
          <w:szCs w:val="20"/>
        </w:rPr>
        <w:tab/>
      </w:r>
      <w:r w:rsidRPr="00966793">
        <w:rPr>
          <w:rFonts w:ascii="Calibri" w:hAnsi="Calibri" w:cs="Arial"/>
          <w:sz w:val="20"/>
          <w:szCs w:val="20"/>
        </w:rPr>
        <w:tab/>
      </w:r>
      <w:r w:rsidRPr="00966793">
        <w:rPr>
          <w:rFonts w:ascii="Calibri" w:hAnsi="Calibri" w:cs="Arial"/>
          <w:sz w:val="20"/>
          <w:szCs w:val="20"/>
        </w:rPr>
        <w:tab/>
      </w:r>
      <w:r w:rsidRPr="00966793">
        <w:rPr>
          <w:rFonts w:ascii="Calibri" w:hAnsi="Calibri" w:cs="Arial"/>
          <w:sz w:val="20"/>
          <w:szCs w:val="20"/>
        </w:rPr>
        <w:tab/>
      </w:r>
      <w:r w:rsidRPr="00966793">
        <w:rPr>
          <w:rFonts w:ascii="Calibri" w:hAnsi="Calibri" w:cs="Arial"/>
          <w:sz w:val="20"/>
          <w:szCs w:val="20"/>
        </w:rPr>
        <w:tab/>
        <w:t xml:space="preserve">     </w:t>
      </w:r>
      <w:r>
        <w:rPr>
          <w:rFonts w:ascii="Calibri" w:hAnsi="Calibri" w:cs="Arial"/>
          <w:sz w:val="20"/>
          <w:szCs w:val="20"/>
        </w:rPr>
        <w:t xml:space="preserve"> </w:t>
      </w:r>
      <w:r w:rsidRPr="00966793">
        <w:rPr>
          <w:rFonts w:ascii="Calibri" w:hAnsi="Calibri" w:cs="Arial"/>
          <w:sz w:val="20"/>
          <w:szCs w:val="20"/>
        </w:rPr>
        <w:t xml:space="preserve">w spec. sieci, inst. i urz. </w:t>
      </w:r>
      <w:proofErr w:type="spellStart"/>
      <w:r w:rsidRPr="00966793">
        <w:rPr>
          <w:rFonts w:ascii="Calibri" w:hAnsi="Calibri" w:cs="Arial"/>
          <w:sz w:val="20"/>
          <w:szCs w:val="20"/>
        </w:rPr>
        <w:t>elektr</w:t>
      </w:r>
      <w:proofErr w:type="spellEnd"/>
      <w:r w:rsidRPr="00966793">
        <w:rPr>
          <w:rFonts w:ascii="Calibri" w:hAnsi="Calibri" w:cs="Arial"/>
          <w:sz w:val="20"/>
          <w:szCs w:val="20"/>
        </w:rPr>
        <w:t>. i elektro. bez ograniczeń</w:t>
      </w:r>
      <w:r>
        <w:rPr>
          <w:rFonts w:ascii="Calibri" w:hAnsi="Calibri" w:cs="Arial"/>
          <w:sz w:val="20"/>
          <w:szCs w:val="20"/>
        </w:rPr>
        <w:t>.</w:t>
      </w:r>
    </w:p>
    <w:p w14:paraId="6D1F1ADB" w14:textId="77777777" w:rsidR="00D6071F" w:rsidRDefault="00D6071F" w:rsidP="00D6071F">
      <w:pPr>
        <w:autoSpaceDE w:val="0"/>
        <w:autoSpaceDN w:val="0"/>
        <w:adjustRightInd w:val="0"/>
        <w:ind w:left="284" w:hanging="2552"/>
        <w:rPr>
          <w:rFonts w:ascii="Calibri" w:hAnsi="Calibri" w:cs="Arial"/>
          <w:sz w:val="20"/>
          <w:szCs w:val="20"/>
        </w:rPr>
      </w:pPr>
    </w:p>
    <w:p w14:paraId="51A05F84" w14:textId="77777777" w:rsidR="00D6071F" w:rsidRPr="00966793" w:rsidRDefault="00D6071F" w:rsidP="00D6071F">
      <w:pPr>
        <w:autoSpaceDE w:val="0"/>
        <w:autoSpaceDN w:val="0"/>
        <w:adjustRightInd w:val="0"/>
        <w:ind w:left="284" w:hanging="2552"/>
        <w:rPr>
          <w:rFonts w:ascii="Calibri" w:hAnsi="Calibri" w:cs="Arial"/>
          <w:sz w:val="20"/>
          <w:szCs w:val="20"/>
        </w:rPr>
      </w:pPr>
    </w:p>
    <w:p w14:paraId="176BF7D6" w14:textId="77777777" w:rsidR="00D6071F" w:rsidRPr="004D6491" w:rsidRDefault="00D6071F" w:rsidP="00D6071F">
      <w:pPr>
        <w:ind w:left="142"/>
        <w:rPr>
          <w:rFonts w:ascii="Calibri" w:hAnsi="Calibri" w:cs="Arial"/>
          <w:b/>
          <w:bCs/>
          <w:sz w:val="20"/>
          <w:szCs w:val="20"/>
        </w:rPr>
      </w:pPr>
      <w:r w:rsidRPr="00457E89">
        <w:rPr>
          <w:rFonts w:ascii="Calibri" w:hAnsi="Calibri" w:cs="Arial"/>
          <w:color w:val="0D0D0D"/>
          <w:sz w:val="20"/>
          <w:szCs w:val="20"/>
        </w:rPr>
        <w:t xml:space="preserve">        </w:t>
      </w:r>
      <w:r>
        <w:rPr>
          <w:rFonts w:ascii="Calibri" w:hAnsi="Calibri" w:cs="Arial"/>
          <w:color w:val="0D0D0D"/>
          <w:sz w:val="20"/>
          <w:szCs w:val="20"/>
        </w:rPr>
        <w:t xml:space="preserve">                        </w:t>
      </w:r>
      <w:r w:rsidRPr="00694708">
        <w:rPr>
          <w:rFonts w:ascii="Calibri" w:hAnsi="Calibri" w:cs="Calibri"/>
          <w:sz w:val="20"/>
          <w:szCs w:val="20"/>
        </w:rPr>
        <w:t>SPRAWDZAJĄCY:</w:t>
      </w:r>
      <w:r w:rsidRPr="00694708">
        <w:rPr>
          <w:rFonts w:ascii="Calibri" w:hAnsi="Calibri" w:cs="Calibri"/>
          <w:b/>
          <w:sz w:val="20"/>
          <w:szCs w:val="20"/>
        </w:rPr>
        <w:t xml:space="preserve">   </w:t>
      </w:r>
      <w:r w:rsidRPr="004D6491">
        <w:rPr>
          <w:rFonts w:ascii="Calibri" w:hAnsi="Calibri" w:cs="Calibri"/>
          <w:b/>
          <w:bCs/>
          <w:sz w:val="20"/>
          <w:szCs w:val="20"/>
        </w:rPr>
        <w:t xml:space="preserve">mgr inż. Krzysztof Kardecki </w:t>
      </w:r>
      <w:proofErr w:type="spellStart"/>
      <w:r w:rsidRPr="007C5D9A">
        <w:rPr>
          <w:rFonts w:ascii="Calibri" w:hAnsi="Calibri" w:cs="Calibri"/>
          <w:sz w:val="20"/>
          <w:szCs w:val="20"/>
        </w:rPr>
        <w:t>upr</w:t>
      </w:r>
      <w:proofErr w:type="spellEnd"/>
      <w:r w:rsidRPr="007C5D9A">
        <w:rPr>
          <w:rFonts w:ascii="Calibri" w:hAnsi="Calibri" w:cs="Calibri"/>
          <w:sz w:val="20"/>
          <w:szCs w:val="20"/>
        </w:rPr>
        <w:t>. bud. nr LOD/4422/PBE/20</w:t>
      </w:r>
    </w:p>
    <w:p w14:paraId="240F9C78" w14:textId="77777777" w:rsidR="00D6071F" w:rsidRDefault="00D6071F" w:rsidP="00D6071F">
      <w:pPr>
        <w:autoSpaceDE w:val="0"/>
        <w:autoSpaceDN w:val="0"/>
        <w:adjustRightInd w:val="0"/>
        <w:ind w:left="284" w:hanging="284"/>
        <w:rPr>
          <w:rFonts w:ascii="Calibri" w:hAnsi="Calibri" w:cs="Arial"/>
          <w:sz w:val="20"/>
          <w:szCs w:val="20"/>
        </w:rPr>
      </w:pPr>
      <w:r w:rsidRPr="00966793">
        <w:rPr>
          <w:rFonts w:ascii="Calibri" w:hAnsi="Calibri" w:cs="Arial"/>
          <w:sz w:val="20"/>
          <w:szCs w:val="20"/>
        </w:rPr>
        <w:t xml:space="preserve">                                        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  <w:t xml:space="preserve">     </w:t>
      </w:r>
      <w:r w:rsidRPr="00966793">
        <w:rPr>
          <w:rFonts w:ascii="Calibri" w:hAnsi="Calibri" w:cs="Arial"/>
          <w:sz w:val="20"/>
          <w:szCs w:val="20"/>
        </w:rPr>
        <w:t xml:space="preserve">w spec. sieci, inst. i urz. </w:t>
      </w:r>
      <w:proofErr w:type="spellStart"/>
      <w:r w:rsidRPr="00966793">
        <w:rPr>
          <w:rFonts w:ascii="Calibri" w:hAnsi="Calibri" w:cs="Arial"/>
          <w:sz w:val="20"/>
          <w:szCs w:val="20"/>
        </w:rPr>
        <w:t>elektr</w:t>
      </w:r>
      <w:proofErr w:type="spellEnd"/>
      <w:r w:rsidRPr="00966793">
        <w:rPr>
          <w:rFonts w:ascii="Calibri" w:hAnsi="Calibri" w:cs="Arial"/>
          <w:sz w:val="20"/>
          <w:szCs w:val="20"/>
        </w:rPr>
        <w:t>. i elektro. bez ograniczeń</w:t>
      </w:r>
      <w:r>
        <w:rPr>
          <w:rFonts w:ascii="Calibri" w:hAnsi="Calibri" w:cs="Arial"/>
          <w:sz w:val="20"/>
          <w:szCs w:val="20"/>
        </w:rPr>
        <w:t>.</w:t>
      </w:r>
    </w:p>
    <w:p w14:paraId="251D3AF0" w14:textId="77777777" w:rsidR="0055210E" w:rsidRDefault="0055210E" w:rsidP="000C66CC">
      <w:pPr>
        <w:ind w:left="3119"/>
        <w:rPr>
          <w:rFonts w:ascii="Calibri" w:hAnsi="Calibri"/>
          <w:bCs/>
          <w:color w:val="0D0D0D"/>
          <w:sz w:val="20"/>
          <w:szCs w:val="20"/>
        </w:rPr>
      </w:pPr>
    </w:p>
    <w:bookmarkEnd w:id="7"/>
    <w:p w14:paraId="0E421238" w14:textId="77777777" w:rsidR="006E293C" w:rsidRDefault="006E293C" w:rsidP="0051256C">
      <w:pPr>
        <w:autoSpaceDE w:val="0"/>
        <w:autoSpaceDN w:val="0"/>
        <w:adjustRightInd w:val="0"/>
        <w:ind w:left="284" w:hanging="284"/>
        <w:rPr>
          <w:rFonts w:ascii="Calibri" w:hAnsi="Calibri" w:cs="Arial"/>
          <w:sz w:val="20"/>
          <w:szCs w:val="20"/>
        </w:rPr>
      </w:pPr>
    </w:p>
    <w:p w14:paraId="67ACBD9C" w14:textId="6BF4FC98" w:rsidR="006B3EC5" w:rsidRPr="006B3EC5" w:rsidRDefault="00D967FF" w:rsidP="00812EAF">
      <w:pPr>
        <w:pStyle w:val="Default"/>
        <w:tabs>
          <w:tab w:val="left" w:pos="2268"/>
        </w:tabs>
        <w:ind w:right="-268"/>
        <w:rPr>
          <w:rFonts w:ascii="Calibri" w:hAnsi="Calibri"/>
          <w:b/>
          <w:bCs/>
          <w:sz w:val="40"/>
          <w:szCs w:val="40"/>
        </w:rPr>
      </w:pPr>
      <w:r w:rsidRPr="00D967FF">
        <w:rPr>
          <w:rFonts w:ascii="Calibri" w:hAnsi="Calibri"/>
          <w:noProof/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9C932FF" wp14:editId="66B65346">
                <wp:simplePos x="0" y="0"/>
                <wp:positionH relativeFrom="column">
                  <wp:posOffset>1999615</wp:posOffset>
                </wp:positionH>
                <wp:positionV relativeFrom="paragraph">
                  <wp:posOffset>160020</wp:posOffset>
                </wp:positionV>
                <wp:extent cx="4318000" cy="0"/>
                <wp:effectExtent l="0" t="0" r="0" b="0"/>
                <wp:wrapNone/>
                <wp:docPr id="7921685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7E4A08" id="Line 15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45pt,12.6pt" to="497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" strokecolor="gray" strokeweight="1.5pt"/>
            </w:pict>
          </mc:Fallback>
        </mc:AlternateContent>
      </w:r>
      <w:r w:rsidR="006B3EC5" w:rsidRPr="006B3EC5">
        <w:rPr>
          <w:rFonts w:ascii="Calibri" w:hAnsi="Calibri"/>
          <w:b/>
          <w:bCs/>
          <w:noProof/>
          <w:sz w:val="22"/>
          <w:szCs w:val="22"/>
        </w:rPr>
        <w:t xml:space="preserve">                                            </w:t>
      </w:r>
      <w:r w:rsidR="005B3DDD">
        <w:rPr>
          <w:rFonts w:ascii="Calibri" w:hAnsi="Calibri"/>
          <w:b/>
          <w:bCs/>
          <w:noProof/>
          <w:sz w:val="22"/>
          <w:szCs w:val="22"/>
        </w:rPr>
        <w:t xml:space="preserve">                   </w:t>
      </w:r>
      <w:r w:rsidR="004D7238">
        <w:rPr>
          <w:rFonts w:ascii="Calibri" w:hAnsi="Calibri"/>
          <w:b/>
          <w:bCs/>
          <w:noProof/>
          <w:sz w:val="22"/>
          <w:szCs w:val="22"/>
        </w:rPr>
        <w:t>Listopad</w:t>
      </w:r>
      <w:r w:rsidR="009C18A4">
        <w:rPr>
          <w:rFonts w:ascii="Calibri" w:hAnsi="Calibri"/>
          <w:b/>
          <w:bCs/>
          <w:noProof/>
          <w:sz w:val="22"/>
          <w:szCs w:val="22"/>
        </w:rPr>
        <w:t xml:space="preserve"> 202</w:t>
      </w:r>
      <w:r w:rsidR="004D7238">
        <w:rPr>
          <w:rFonts w:ascii="Calibri" w:hAnsi="Calibri"/>
          <w:b/>
          <w:bCs/>
          <w:noProof/>
          <w:sz w:val="22"/>
          <w:szCs w:val="22"/>
        </w:rPr>
        <w:t xml:space="preserve">5 </w:t>
      </w:r>
      <w:r w:rsidR="009C18A4">
        <w:rPr>
          <w:rFonts w:ascii="Calibri" w:hAnsi="Calibri"/>
          <w:b/>
          <w:bCs/>
          <w:noProof/>
          <w:sz w:val="22"/>
          <w:szCs w:val="22"/>
        </w:rPr>
        <w:t>r</w:t>
      </w:r>
      <w:r w:rsidR="006B3EC5" w:rsidRPr="006B3EC5">
        <w:rPr>
          <w:rFonts w:ascii="Calibri" w:hAnsi="Calibri"/>
          <w:b/>
          <w:bCs/>
          <w:sz w:val="22"/>
          <w:szCs w:val="22"/>
        </w:rPr>
        <w:t>.</w:t>
      </w:r>
    </w:p>
    <w:p w14:paraId="284301E7" w14:textId="77777777" w:rsidR="00E563A8" w:rsidRPr="001A5636" w:rsidRDefault="00E563A8" w:rsidP="001919FF">
      <w:pPr>
        <w:ind w:right="323"/>
        <w:contextualSpacing/>
        <w:rPr>
          <w:rFonts w:ascii="Arial" w:hAnsi="Arial" w:cs="Arial"/>
          <w:sz w:val="22"/>
          <w:szCs w:val="22"/>
        </w:rPr>
        <w:sectPr w:rsidR="00E563A8" w:rsidRPr="001A5636" w:rsidSect="00650D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-1276" w:right="991" w:bottom="1418" w:left="851" w:header="284" w:footer="736" w:gutter="0"/>
          <w:cols w:space="708"/>
          <w:titlePg/>
          <w:docGrid w:linePitch="360"/>
        </w:sectPr>
      </w:pPr>
    </w:p>
    <w:p w14:paraId="2DACB4D7" w14:textId="77777777" w:rsidR="00D936AC" w:rsidRDefault="00D936AC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sectPr w:rsidR="00D936AC" w:rsidSect="00483129">
      <w:headerReference w:type="even" r:id="rId15"/>
      <w:headerReference w:type="default" r:id="rId16"/>
      <w:footerReference w:type="even" r:id="rId17"/>
      <w:pgSz w:w="11906" w:h="16838"/>
      <w:pgMar w:top="-1135" w:right="991" w:bottom="1276" w:left="851" w:header="284" w:footer="73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E05ED" w14:textId="77777777" w:rsidR="00861DD7" w:rsidRDefault="00861DD7">
      <w:r>
        <w:separator/>
      </w:r>
    </w:p>
  </w:endnote>
  <w:endnote w:type="continuationSeparator" w:id="0">
    <w:p w14:paraId="77D043B7" w14:textId="77777777" w:rsidR="00861DD7" w:rsidRDefault="0086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PL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G Mincho Light J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lio Md BT">
    <w:altName w:val="Arial"/>
    <w:charset w:val="00"/>
    <w:family w:val="swiss"/>
    <w:pitch w:val="variable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5326" w14:textId="77777777" w:rsidR="005322E4" w:rsidRDefault="005322E4" w:rsidP="007D7A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B390A1" w14:textId="77777777" w:rsidR="005322E4" w:rsidRDefault="005322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EE11" w14:textId="77777777" w:rsidR="005322E4" w:rsidRPr="000D07DA" w:rsidRDefault="005322E4" w:rsidP="00221BBB">
    <w:pPr>
      <w:pStyle w:val="Stopka"/>
      <w:framePr w:w="527" w:h="327" w:hRule="exact" w:wrap="around" w:vAnchor="text" w:hAnchor="page" w:x="10702" w:y="239"/>
      <w:rPr>
        <w:rStyle w:val="Numerstrony"/>
        <w:color w:val="808080"/>
      </w:rPr>
    </w:pPr>
    <w:r w:rsidRPr="000D07DA">
      <w:rPr>
        <w:rStyle w:val="Numerstrony"/>
        <w:color w:val="808080"/>
      </w:rPr>
      <w:fldChar w:fldCharType="begin"/>
    </w:r>
    <w:r w:rsidRPr="000D07DA">
      <w:rPr>
        <w:rStyle w:val="Numerstrony"/>
        <w:color w:val="808080"/>
      </w:rPr>
      <w:instrText xml:space="preserve">PAGE  </w:instrText>
    </w:r>
    <w:r w:rsidRPr="000D07DA">
      <w:rPr>
        <w:rStyle w:val="Numerstrony"/>
        <w:color w:val="808080"/>
      </w:rPr>
      <w:fldChar w:fldCharType="separate"/>
    </w:r>
    <w:r>
      <w:rPr>
        <w:rStyle w:val="Numerstrony"/>
        <w:noProof/>
        <w:color w:val="808080"/>
      </w:rPr>
      <w:t>11</w:t>
    </w:r>
    <w:r w:rsidRPr="000D07DA">
      <w:rPr>
        <w:rStyle w:val="Numerstrony"/>
        <w:color w:val="808080"/>
      </w:rPr>
      <w:fldChar w:fldCharType="end"/>
    </w:r>
  </w:p>
  <w:p w14:paraId="5B5BDD10" w14:textId="77777777" w:rsidR="005322E4" w:rsidRDefault="005322E4" w:rsidP="00221BBB">
    <w:pPr>
      <w:pStyle w:val="Stopka"/>
      <w:framePr w:w="527" w:h="327" w:hRule="exact" w:wrap="around" w:vAnchor="text" w:hAnchor="page" w:x="10702" w:y="239"/>
      <w:ind w:right="360"/>
      <w:rPr>
        <w:rStyle w:val="Numerstrony"/>
      </w:rPr>
    </w:pPr>
  </w:p>
  <w:p w14:paraId="6E3C9550" w14:textId="77777777" w:rsidR="005322E4" w:rsidRDefault="005322E4" w:rsidP="006266CF">
    <w:pPr>
      <w:pStyle w:val="Stopka"/>
      <w:tabs>
        <w:tab w:val="left" w:pos="851"/>
      </w:tabs>
      <w:ind w:left="709"/>
      <w:rPr>
        <w:rFonts w:ascii="Calibri" w:hAnsi="Calibri" w:cs="Arial"/>
        <w:color w:val="808080"/>
        <w:sz w:val="20"/>
        <w:szCs w:val="20"/>
      </w:rPr>
    </w:pPr>
  </w:p>
  <w:p w14:paraId="25390A7C" w14:textId="3ADB82FB" w:rsidR="005322E4" w:rsidRDefault="005322E4" w:rsidP="006266CF">
    <w:pPr>
      <w:pStyle w:val="Stopka"/>
      <w:tabs>
        <w:tab w:val="left" w:pos="851"/>
      </w:tabs>
      <w:ind w:left="709"/>
      <w:rPr>
        <w:rFonts w:ascii="Calibri" w:hAnsi="Calibri" w:cs="Arial"/>
        <w:color w:val="808080"/>
        <w:sz w:val="20"/>
        <w:szCs w:val="20"/>
      </w:rPr>
    </w:pPr>
    <w:r>
      <w:rPr>
        <w:rFonts w:ascii="Calibri" w:hAnsi="Calibri" w:cs="Arial"/>
        <w:color w:val="808080"/>
        <w:sz w:val="20"/>
        <w:szCs w:val="20"/>
      </w:rPr>
      <w:tab/>
    </w:r>
    <w:r>
      <w:rPr>
        <w:rFonts w:ascii="Calibri" w:hAnsi="Calibri" w:cs="Arial"/>
        <w:color w:val="808080"/>
        <w:sz w:val="20"/>
        <w:szCs w:val="20"/>
      </w:rPr>
      <w:tab/>
      <w:t xml:space="preserve">                                             </w:t>
    </w:r>
    <w:r w:rsidR="004D7238">
      <w:rPr>
        <w:rFonts w:ascii="Calibri" w:hAnsi="Calibri" w:cs="Arial"/>
        <w:color w:val="808080"/>
        <w:sz w:val="20"/>
        <w:szCs w:val="20"/>
      </w:rPr>
      <w:t>LISTOPAD</w:t>
    </w:r>
    <w:r w:rsidRPr="00483303">
      <w:rPr>
        <w:rFonts w:ascii="Calibri" w:hAnsi="Calibri" w:cs="Arial"/>
        <w:color w:val="808080"/>
        <w:sz w:val="20"/>
        <w:szCs w:val="20"/>
      </w:rPr>
      <w:t xml:space="preserve"> 20</w:t>
    </w:r>
    <w:r>
      <w:rPr>
        <w:rFonts w:ascii="Calibri" w:hAnsi="Calibri" w:cs="Arial"/>
        <w:color w:val="808080"/>
        <w:sz w:val="20"/>
        <w:szCs w:val="20"/>
      </w:rPr>
      <w:t>2</w:t>
    </w:r>
    <w:r w:rsidR="004D7238">
      <w:rPr>
        <w:rFonts w:ascii="Calibri" w:hAnsi="Calibri" w:cs="Arial"/>
        <w:color w:val="808080"/>
        <w:sz w:val="20"/>
        <w:szCs w:val="20"/>
      </w:rPr>
      <w:t>5</w:t>
    </w:r>
    <w:r w:rsidRPr="00483303">
      <w:rPr>
        <w:rFonts w:ascii="Calibri" w:hAnsi="Calibri" w:cs="Arial"/>
        <w:color w:val="808080"/>
        <w:sz w:val="20"/>
        <w:szCs w:val="20"/>
      </w:rPr>
      <w:t xml:space="preserve"> r.</w:t>
    </w:r>
  </w:p>
  <w:p w14:paraId="18540A98" w14:textId="77777777" w:rsidR="005322E4" w:rsidRPr="006266CF" w:rsidRDefault="00D967FF" w:rsidP="006266CF">
    <w:pPr>
      <w:pStyle w:val="Stopka"/>
      <w:tabs>
        <w:tab w:val="left" w:pos="851"/>
      </w:tabs>
      <w:ind w:left="709"/>
      <w:rPr>
        <w:rFonts w:ascii="Calibri" w:hAnsi="Calibri" w:cs="Arial"/>
        <w:color w:val="808080"/>
        <w:sz w:val="6"/>
        <w:szCs w:val="6"/>
      </w:rPr>
    </w:pPr>
    <w:r w:rsidRPr="00483303">
      <w:rPr>
        <w:rFonts w:ascii="Calibri" w:hAnsi="Calibri" w:cs="Arial"/>
        <w:caps/>
        <w:noProof/>
        <w:color w:val="808080"/>
        <w:sz w:val="28"/>
        <w:szCs w:val="28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634BD54" wp14:editId="504FFDA1">
              <wp:simplePos x="0" y="0"/>
              <wp:positionH relativeFrom="column">
                <wp:posOffset>462280</wp:posOffset>
              </wp:positionH>
              <wp:positionV relativeFrom="paragraph">
                <wp:posOffset>17780</wp:posOffset>
              </wp:positionV>
              <wp:extent cx="5963920" cy="0"/>
              <wp:effectExtent l="0" t="0" r="0" b="0"/>
              <wp:wrapNone/>
              <wp:docPr id="1849944406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392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05BB07" id="Line 2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4pt,1.4pt" to="50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" strokecolor="gray" strokeweight="1.5pt"/>
          </w:pict>
        </mc:Fallback>
      </mc:AlternateContent>
    </w:r>
  </w:p>
  <w:p w14:paraId="6B2730FF" w14:textId="77777777" w:rsidR="005322E4" w:rsidRPr="00920D12" w:rsidRDefault="005322E4" w:rsidP="006266CF">
    <w:pPr>
      <w:pStyle w:val="Stopka"/>
      <w:tabs>
        <w:tab w:val="left" w:pos="851"/>
      </w:tabs>
      <w:ind w:left="709"/>
      <w:rPr>
        <w:rFonts w:ascii="Arial" w:hAnsi="Arial" w:cs="Arial"/>
        <w:color w:val="808080"/>
        <w:sz w:val="18"/>
        <w:szCs w:val="18"/>
      </w:rPr>
    </w:pPr>
    <w:r>
      <w:rPr>
        <w:rFonts w:ascii="Calibri" w:hAnsi="Calibri" w:cs="Arial"/>
        <w:color w:val="808080"/>
        <w:sz w:val="20"/>
        <w:szCs w:val="20"/>
      </w:rPr>
      <w:t>Michał Otomańs</w:t>
    </w:r>
    <w:r w:rsidRPr="00920D12">
      <w:rPr>
        <w:rFonts w:ascii="Arial" w:hAnsi="Arial" w:cs="Arial"/>
        <w:color w:val="808080"/>
        <w:sz w:val="18"/>
        <w:szCs w:val="18"/>
      </w:rPr>
      <w:t>ki</w:t>
    </w:r>
  </w:p>
  <w:p w14:paraId="598FA74A" w14:textId="269E538D" w:rsidR="005322E4" w:rsidRPr="00483303" w:rsidRDefault="005322E4" w:rsidP="00727F69">
    <w:pPr>
      <w:ind w:left="709" w:right="13"/>
      <w:rPr>
        <w:rFonts w:ascii="Calibri" w:hAnsi="Calibri"/>
        <w:sz w:val="28"/>
        <w:szCs w:val="28"/>
      </w:rPr>
    </w:pPr>
    <w:r w:rsidRPr="00737F5E">
      <w:rPr>
        <w:rFonts w:ascii="Arial" w:hAnsi="Arial" w:cs="Arial"/>
        <w:color w:val="808080"/>
        <w:sz w:val="18"/>
        <w:szCs w:val="18"/>
      </w:rPr>
      <w:t>mobile: +48 601 268</w:t>
    </w:r>
    <w:r>
      <w:rPr>
        <w:rFonts w:ascii="Arial" w:hAnsi="Arial" w:cs="Arial"/>
        <w:color w:val="808080"/>
        <w:sz w:val="18"/>
        <w:szCs w:val="18"/>
      </w:rPr>
      <w:t> </w:t>
    </w:r>
    <w:r w:rsidRPr="00737F5E">
      <w:rPr>
        <w:rFonts w:ascii="Arial" w:hAnsi="Arial" w:cs="Arial"/>
        <w:color w:val="808080"/>
        <w:sz w:val="18"/>
        <w:szCs w:val="18"/>
      </w:rPr>
      <w:t>386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  <w:t xml:space="preserve">      </w:t>
    </w:r>
    <w:hyperlink r:id="rId1" w:history="1">
      <w:r w:rsidRPr="00A671FE">
        <w:rPr>
          <w:rStyle w:val="Hipercze"/>
          <w:rFonts w:ascii="Arial" w:hAnsi="Arial" w:cs="Arial"/>
          <w:sz w:val="18"/>
          <w:szCs w:val="18"/>
        </w:rPr>
        <w:t>www.michalotomanski.pl</w:t>
      </w:r>
    </w:hyperlink>
    <w:r w:rsidRPr="00483303">
      <w:rPr>
        <w:rFonts w:ascii="Calibri" w:hAnsi="Calibri" w:cs="Arial"/>
        <w:color w:val="808080"/>
        <w:sz w:val="20"/>
        <w:szCs w:val="20"/>
      </w:rPr>
      <w:t xml:space="preserve">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7E096" w14:textId="76A4C92C" w:rsidR="005322E4" w:rsidRDefault="005322E4" w:rsidP="004D7238">
    <w:pPr>
      <w:ind w:left="284" w:right="283"/>
      <w:jc w:val="right"/>
      <w:rPr>
        <w:rFonts w:ascii="Arial" w:hAnsi="Arial" w:cs="Arial"/>
        <w:color w:val="808080"/>
        <w:sz w:val="18"/>
        <w:szCs w:val="18"/>
      </w:rPr>
    </w:pPr>
    <w:bookmarkStart w:id="11" w:name="_Hlk526924769"/>
    <w:bookmarkStart w:id="12" w:name="_Hlk158976849"/>
    <w:bookmarkStart w:id="13" w:name="_Hlk158976850"/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  <w:t xml:space="preserve"> </w:t>
    </w:r>
    <w:r w:rsidR="00D37AC9">
      <w:rPr>
        <w:rFonts w:ascii="Arial" w:hAnsi="Arial" w:cs="Arial"/>
        <w:color w:val="808080"/>
        <w:sz w:val="18"/>
        <w:szCs w:val="18"/>
      </w:rPr>
      <w:t xml:space="preserve">  </w:t>
    </w:r>
    <w:r>
      <w:rPr>
        <w:rFonts w:ascii="Arial" w:hAnsi="Arial" w:cs="Arial"/>
        <w:color w:val="808080"/>
        <w:sz w:val="18"/>
        <w:szCs w:val="18"/>
      </w:rPr>
      <w:t xml:space="preserve">          </w:t>
    </w:r>
    <w:r w:rsidR="00D37AC9">
      <w:rPr>
        <w:rFonts w:ascii="Arial" w:hAnsi="Arial" w:cs="Arial"/>
        <w:color w:val="808080"/>
        <w:sz w:val="18"/>
        <w:szCs w:val="18"/>
      </w:rPr>
      <w:t xml:space="preserve">  </w:t>
    </w:r>
    <w:r>
      <w:rPr>
        <w:rFonts w:ascii="Arial" w:hAnsi="Arial" w:cs="Arial"/>
        <w:color w:val="808080"/>
        <w:sz w:val="18"/>
        <w:szCs w:val="18"/>
      </w:rPr>
      <w:t xml:space="preserve">Projektowanie Architektoniczne </w:t>
    </w:r>
  </w:p>
  <w:p w14:paraId="05FFD11C" w14:textId="1F505D1E" w:rsidR="005322E4" w:rsidRPr="00920D12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r>
      <w:rPr>
        <w:rFonts w:ascii="Arial" w:hAnsi="Arial" w:cs="Arial"/>
        <w:color w:val="808080"/>
        <w:sz w:val="18"/>
        <w:szCs w:val="18"/>
      </w:rPr>
      <w:t>KONTAKT: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 w:rsidR="00B72AC1">
      <w:rPr>
        <w:rFonts w:ascii="Arial" w:hAnsi="Arial" w:cs="Arial"/>
        <w:color w:val="808080"/>
        <w:sz w:val="18"/>
        <w:szCs w:val="18"/>
      </w:rPr>
      <w:t xml:space="preserve">     </w:t>
    </w:r>
    <w:r>
      <w:rPr>
        <w:rFonts w:ascii="Arial" w:hAnsi="Arial" w:cs="Arial"/>
        <w:color w:val="808080"/>
        <w:sz w:val="18"/>
        <w:szCs w:val="18"/>
      </w:rPr>
      <w:t xml:space="preserve">        </w:t>
    </w:r>
    <w:r w:rsidR="006E1C67">
      <w:rPr>
        <w:rFonts w:ascii="Arial" w:hAnsi="Arial" w:cs="Arial"/>
        <w:color w:val="808080"/>
        <w:sz w:val="18"/>
        <w:szCs w:val="18"/>
      </w:rPr>
      <w:t xml:space="preserve">  </w:t>
    </w:r>
    <w:r w:rsidR="00E17B28">
      <w:rPr>
        <w:rFonts w:ascii="Arial" w:hAnsi="Arial" w:cs="Arial"/>
        <w:color w:val="808080"/>
        <w:sz w:val="18"/>
        <w:szCs w:val="18"/>
      </w:rPr>
      <w:t xml:space="preserve">   </w:t>
    </w:r>
    <w:r w:rsidR="00B72AC1">
      <w:rPr>
        <w:rFonts w:ascii="Arial" w:hAnsi="Arial" w:cs="Arial"/>
        <w:color w:val="808080"/>
        <w:sz w:val="18"/>
        <w:szCs w:val="18"/>
      </w:rPr>
      <w:t xml:space="preserve"> </w:t>
    </w:r>
    <w:r w:rsidR="00C917CF">
      <w:rPr>
        <w:rFonts w:ascii="Arial" w:hAnsi="Arial" w:cs="Arial"/>
        <w:color w:val="808080"/>
        <w:sz w:val="18"/>
        <w:szCs w:val="18"/>
      </w:rPr>
      <w:t xml:space="preserve">     </w:t>
    </w:r>
    <w:r w:rsidR="004D7238">
      <w:rPr>
        <w:rFonts w:ascii="Arial" w:hAnsi="Arial" w:cs="Arial"/>
        <w:color w:val="808080"/>
        <w:sz w:val="18"/>
        <w:szCs w:val="18"/>
      </w:rPr>
      <w:t xml:space="preserve">  </w:t>
    </w:r>
    <w:r w:rsidR="00C917CF">
      <w:rPr>
        <w:rFonts w:ascii="Arial" w:hAnsi="Arial" w:cs="Arial"/>
        <w:color w:val="808080"/>
        <w:sz w:val="18"/>
        <w:szCs w:val="18"/>
      </w:rPr>
      <w:t xml:space="preserve">   </w:t>
    </w:r>
    <w:r w:rsidR="000013E4">
      <w:rPr>
        <w:rFonts w:ascii="Arial" w:hAnsi="Arial" w:cs="Arial"/>
        <w:color w:val="808080"/>
        <w:sz w:val="18"/>
        <w:szCs w:val="18"/>
      </w:rPr>
      <w:t xml:space="preserve">      </w:t>
    </w:r>
    <w:r w:rsidR="00C917CF">
      <w:rPr>
        <w:rFonts w:ascii="Arial" w:hAnsi="Arial" w:cs="Arial"/>
        <w:color w:val="808080"/>
        <w:sz w:val="18"/>
        <w:szCs w:val="18"/>
      </w:rPr>
      <w:t xml:space="preserve"> </w:t>
    </w:r>
    <w:r w:rsidR="00B72AC1">
      <w:rPr>
        <w:rFonts w:ascii="Arial" w:hAnsi="Arial" w:cs="Arial"/>
        <w:color w:val="808080"/>
        <w:sz w:val="18"/>
        <w:szCs w:val="18"/>
      </w:rPr>
      <w:t xml:space="preserve"> </w:t>
    </w:r>
    <w:r>
      <w:rPr>
        <w:rFonts w:ascii="Arial" w:hAnsi="Arial" w:cs="Arial"/>
        <w:color w:val="808080"/>
        <w:sz w:val="18"/>
        <w:szCs w:val="18"/>
      </w:rPr>
      <w:t xml:space="preserve">Michał </w:t>
    </w:r>
    <w:r w:rsidRPr="00920D12">
      <w:rPr>
        <w:rFonts w:ascii="Arial" w:hAnsi="Arial" w:cs="Arial"/>
        <w:color w:val="808080"/>
        <w:sz w:val="18"/>
        <w:szCs w:val="18"/>
      </w:rPr>
      <w:t>Otomański</w:t>
    </w:r>
  </w:p>
  <w:p w14:paraId="4205C0E4" w14:textId="6911082F" w:rsidR="005322E4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r w:rsidRPr="00737F5E">
      <w:rPr>
        <w:rFonts w:ascii="Arial" w:hAnsi="Arial" w:cs="Arial"/>
        <w:color w:val="808080"/>
        <w:sz w:val="18"/>
        <w:szCs w:val="18"/>
      </w:rPr>
      <w:t>mobile: +48 601 268</w:t>
    </w:r>
    <w:r>
      <w:rPr>
        <w:rFonts w:ascii="Arial" w:hAnsi="Arial" w:cs="Arial"/>
        <w:color w:val="808080"/>
        <w:sz w:val="18"/>
        <w:szCs w:val="18"/>
      </w:rPr>
      <w:t> </w:t>
    </w:r>
    <w:r w:rsidRPr="00737F5E">
      <w:rPr>
        <w:rFonts w:ascii="Arial" w:hAnsi="Arial" w:cs="Arial"/>
        <w:color w:val="808080"/>
        <w:sz w:val="18"/>
        <w:szCs w:val="18"/>
      </w:rPr>
      <w:t>386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 w:rsidR="00D37AC9">
      <w:rPr>
        <w:rFonts w:ascii="Arial" w:hAnsi="Arial" w:cs="Arial"/>
        <w:color w:val="808080"/>
        <w:sz w:val="18"/>
        <w:szCs w:val="18"/>
      </w:rPr>
      <w:t xml:space="preserve"> </w:t>
    </w:r>
    <w:r w:rsidR="006E1C67">
      <w:rPr>
        <w:rFonts w:ascii="Arial" w:hAnsi="Arial" w:cs="Arial"/>
        <w:color w:val="808080"/>
        <w:sz w:val="18"/>
        <w:szCs w:val="18"/>
      </w:rPr>
      <w:t xml:space="preserve"> </w:t>
    </w:r>
    <w:r w:rsidR="00E17B28">
      <w:rPr>
        <w:rFonts w:ascii="Arial" w:hAnsi="Arial" w:cs="Arial"/>
        <w:color w:val="808080"/>
        <w:sz w:val="18"/>
        <w:szCs w:val="18"/>
      </w:rPr>
      <w:t xml:space="preserve">      </w:t>
    </w:r>
    <w:r w:rsidR="00C917CF">
      <w:rPr>
        <w:rFonts w:ascii="Arial" w:hAnsi="Arial" w:cs="Arial"/>
        <w:color w:val="808080"/>
        <w:sz w:val="18"/>
        <w:szCs w:val="18"/>
      </w:rPr>
      <w:t xml:space="preserve">  </w:t>
    </w:r>
    <w:r w:rsidR="004D7238">
      <w:rPr>
        <w:rFonts w:ascii="Arial" w:hAnsi="Arial" w:cs="Arial"/>
        <w:color w:val="808080"/>
        <w:sz w:val="18"/>
        <w:szCs w:val="18"/>
      </w:rPr>
      <w:t xml:space="preserve"> </w:t>
    </w:r>
    <w:r w:rsidR="00C917CF">
      <w:rPr>
        <w:rFonts w:ascii="Arial" w:hAnsi="Arial" w:cs="Arial"/>
        <w:color w:val="808080"/>
        <w:sz w:val="18"/>
        <w:szCs w:val="18"/>
      </w:rPr>
      <w:t xml:space="preserve">       </w:t>
    </w:r>
    <w:r w:rsidR="00E17B28">
      <w:rPr>
        <w:rFonts w:ascii="Arial" w:hAnsi="Arial" w:cs="Arial"/>
        <w:color w:val="808080"/>
        <w:sz w:val="18"/>
        <w:szCs w:val="18"/>
      </w:rPr>
      <w:t xml:space="preserve"> </w:t>
    </w:r>
    <w:r w:rsidR="006E1C67">
      <w:rPr>
        <w:rFonts w:ascii="Arial" w:hAnsi="Arial" w:cs="Arial"/>
        <w:color w:val="808080"/>
        <w:sz w:val="18"/>
        <w:szCs w:val="18"/>
      </w:rPr>
      <w:t xml:space="preserve">     </w:t>
    </w:r>
    <w:r w:rsidR="000013E4">
      <w:rPr>
        <w:rFonts w:ascii="Arial" w:hAnsi="Arial" w:cs="Arial"/>
        <w:color w:val="808080"/>
        <w:sz w:val="18"/>
        <w:szCs w:val="18"/>
      </w:rPr>
      <w:t xml:space="preserve">       </w:t>
    </w:r>
    <w:r w:rsidRPr="00737F5E">
      <w:rPr>
        <w:rFonts w:ascii="Arial" w:hAnsi="Arial" w:cs="Arial"/>
        <w:color w:val="808080"/>
        <w:sz w:val="18"/>
        <w:szCs w:val="18"/>
      </w:rPr>
      <w:t>94-104 Łódź</w:t>
    </w:r>
  </w:p>
  <w:p w14:paraId="71C5BAA0" w14:textId="4D73ED6E" w:rsidR="005322E4" w:rsidRPr="00737F5E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hyperlink r:id="rId1" w:history="1">
      <w:r w:rsidRPr="005F0994">
        <w:rPr>
          <w:rStyle w:val="Hipercze"/>
          <w:rFonts w:ascii="Arial" w:hAnsi="Arial" w:cs="Arial"/>
          <w:sz w:val="18"/>
          <w:szCs w:val="18"/>
        </w:rPr>
        <w:t>architekt@michalotomanski.pl</w:t>
      </w:r>
    </w:hyperlink>
    <w:r w:rsidRPr="005F0994">
      <w:rPr>
        <w:rFonts w:ascii="Arial" w:hAnsi="Arial" w:cs="Arial"/>
        <w:color w:val="808080"/>
        <w:sz w:val="18"/>
        <w:szCs w:val="18"/>
      </w:rPr>
      <w:t xml:space="preserve"> 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  <w:t xml:space="preserve"> </w:t>
    </w:r>
    <w:r w:rsidR="004D7238">
      <w:rPr>
        <w:rFonts w:ascii="Arial" w:hAnsi="Arial" w:cs="Arial"/>
        <w:color w:val="808080"/>
        <w:sz w:val="18"/>
        <w:szCs w:val="18"/>
      </w:rPr>
      <w:t xml:space="preserve"> </w:t>
    </w:r>
    <w:r>
      <w:rPr>
        <w:rFonts w:ascii="Arial" w:hAnsi="Arial" w:cs="Arial"/>
        <w:color w:val="808080"/>
        <w:sz w:val="18"/>
        <w:szCs w:val="18"/>
      </w:rPr>
      <w:t xml:space="preserve">  </w:t>
    </w:r>
    <w:r w:rsidR="00E17B28">
      <w:rPr>
        <w:rFonts w:ascii="Arial" w:hAnsi="Arial" w:cs="Arial"/>
        <w:color w:val="808080"/>
        <w:sz w:val="18"/>
        <w:szCs w:val="18"/>
      </w:rPr>
      <w:t xml:space="preserve"> </w:t>
    </w:r>
    <w:r w:rsidRPr="00737F5E">
      <w:rPr>
        <w:rFonts w:ascii="Arial" w:hAnsi="Arial" w:cs="Arial"/>
        <w:color w:val="808080"/>
        <w:sz w:val="18"/>
        <w:szCs w:val="18"/>
      </w:rPr>
      <w:t>ul. Obywatelska 106B lok. 36</w:t>
    </w:r>
  </w:p>
  <w:p w14:paraId="4995771F" w14:textId="0201EAD5" w:rsidR="005322E4" w:rsidRPr="00737F5E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hyperlink r:id="rId2" w:history="1">
      <w:r w:rsidRPr="00AC0B12">
        <w:rPr>
          <w:rStyle w:val="Hipercze"/>
          <w:rFonts w:ascii="Arial" w:hAnsi="Arial" w:cs="Arial"/>
          <w:sz w:val="18"/>
          <w:szCs w:val="18"/>
        </w:rPr>
        <w:t>www.michalotomanski.pl</w:t>
      </w:r>
    </w:hyperlink>
    <w:r w:rsidRPr="005F0994">
      <w:rPr>
        <w:rFonts w:ascii="Arial" w:hAnsi="Arial" w:cs="Arial"/>
        <w:color w:val="808080"/>
        <w:sz w:val="20"/>
        <w:szCs w:val="20"/>
      </w:rPr>
      <w:t xml:space="preserve">  </w:t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 w:rsidR="004D7238">
      <w:rPr>
        <w:rFonts w:ascii="Arial" w:hAnsi="Arial" w:cs="Arial"/>
        <w:color w:val="808080"/>
        <w:sz w:val="20"/>
        <w:szCs w:val="20"/>
      </w:rPr>
      <w:t xml:space="preserve"> </w:t>
    </w:r>
    <w:r>
      <w:rPr>
        <w:rFonts w:ascii="Arial" w:hAnsi="Arial" w:cs="Arial"/>
        <w:color w:val="808080"/>
        <w:sz w:val="20"/>
        <w:szCs w:val="20"/>
      </w:rPr>
      <w:tab/>
    </w:r>
    <w:r w:rsidR="00C917CF">
      <w:rPr>
        <w:rFonts w:ascii="Arial" w:hAnsi="Arial" w:cs="Arial"/>
        <w:color w:val="808080"/>
        <w:sz w:val="20"/>
        <w:szCs w:val="20"/>
      </w:rPr>
      <w:t xml:space="preserve">   </w:t>
    </w:r>
    <w:r w:rsidR="00E17B28">
      <w:rPr>
        <w:rFonts w:ascii="Arial" w:hAnsi="Arial" w:cs="Arial"/>
        <w:color w:val="808080"/>
        <w:sz w:val="20"/>
        <w:szCs w:val="20"/>
      </w:rPr>
      <w:t xml:space="preserve">  </w:t>
    </w:r>
    <w:r w:rsidR="004D7238">
      <w:rPr>
        <w:rFonts w:ascii="Arial" w:hAnsi="Arial" w:cs="Arial"/>
        <w:color w:val="808080"/>
        <w:sz w:val="20"/>
        <w:szCs w:val="20"/>
      </w:rPr>
      <w:t xml:space="preserve"> </w:t>
    </w:r>
    <w:r w:rsidRPr="00737F5E">
      <w:rPr>
        <w:rFonts w:ascii="Arial" w:hAnsi="Arial" w:cs="Arial"/>
        <w:color w:val="808080"/>
        <w:sz w:val="18"/>
        <w:szCs w:val="18"/>
      </w:rPr>
      <w:t>NIP 727-149-26-45</w:t>
    </w:r>
    <w:bookmarkEnd w:id="11"/>
    <w:bookmarkEnd w:id="12"/>
    <w:bookmarkEnd w:id="13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93186" w14:textId="77777777" w:rsidR="005322E4" w:rsidRDefault="005322E4" w:rsidP="004870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7DA1F8" w14:textId="77777777" w:rsidR="005322E4" w:rsidRDefault="005322E4" w:rsidP="0085314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0C63F" w14:textId="77777777" w:rsidR="00861DD7" w:rsidRDefault="00861DD7">
      <w:r>
        <w:separator/>
      </w:r>
    </w:p>
  </w:footnote>
  <w:footnote w:type="continuationSeparator" w:id="0">
    <w:p w14:paraId="3A465D1A" w14:textId="77777777" w:rsidR="00861DD7" w:rsidRDefault="00861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73C24" w14:textId="77777777" w:rsidR="005322E4" w:rsidRDefault="00000000">
    <w:pPr>
      <w:pStyle w:val="Nagwek"/>
    </w:pPr>
    <w:r>
      <w:rPr>
        <w:noProof/>
      </w:rPr>
      <w:pict w14:anchorId="7319F8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2" type="#_x0000_t75" style="position:absolute;margin-left:0;margin-top:0;width:595.55pt;height:842.1pt;z-index:-251665920;mso-position-horizontal:center;mso-position-horizontal-relative:margin;mso-position-vertical:center;mso-position-vertical-relative:margin" o:allowincell="f">
          <v:imagedata r:id="rId1" o:title="LOGO NOWE 1 STRO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DFDE" w14:textId="77777777" w:rsidR="005322E4" w:rsidRDefault="005322E4" w:rsidP="00812EAF">
    <w:pPr>
      <w:autoSpaceDE w:val="0"/>
      <w:autoSpaceDN w:val="0"/>
      <w:adjustRightInd w:val="0"/>
      <w:ind w:left="284" w:right="-142"/>
      <w:jc w:val="center"/>
      <w:rPr>
        <w:rFonts w:ascii="Arial" w:hAnsi="Arial" w:cs="Arial"/>
        <w:caps/>
        <w:color w:val="808080"/>
        <w:sz w:val="16"/>
        <w:szCs w:val="16"/>
        <w:u w:val="single"/>
      </w:rPr>
    </w:pPr>
    <w:bookmarkStart w:id="8" w:name="_Hlk481051949"/>
  </w:p>
  <w:p w14:paraId="548C05FD" w14:textId="77777777" w:rsidR="005322E4" w:rsidRPr="00812EAF" w:rsidRDefault="005322E4" w:rsidP="00812EAF">
    <w:pPr>
      <w:autoSpaceDE w:val="0"/>
      <w:autoSpaceDN w:val="0"/>
      <w:adjustRightInd w:val="0"/>
      <w:ind w:left="284" w:right="-142"/>
      <w:jc w:val="center"/>
      <w:rPr>
        <w:rFonts w:ascii="Arial" w:hAnsi="Arial" w:cs="Arial"/>
        <w:caps/>
        <w:color w:val="808080"/>
        <w:sz w:val="16"/>
        <w:szCs w:val="16"/>
        <w:u w:val="single"/>
      </w:rPr>
    </w:pPr>
    <w:r>
      <w:rPr>
        <w:rFonts w:ascii="Arial" w:hAnsi="Arial" w:cs="Arial"/>
        <w:caps/>
        <w:color w:val="808080"/>
        <w:sz w:val="16"/>
        <w:szCs w:val="16"/>
        <w:u w:val="single"/>
      </w:rPr>
      <w:t>PROJEKT BUDOWLANY</w:t>
    </w:r>
    <w:bookmarkEnd w:id="8"/>
    <w:r w:rsidR="00D967FF" w:rsidRPr="00001FB6">
      <w:rPr>
        <w:rFonts w:ascii="Calibri" w:hAnsi="Calibri" w:cs="Arial"/>
        <w:caps/>
        <w:noProof/>
        <w:color w:val="BFBFBF"/>
        <w:sz w:val="14"/>
        <w:szCs w:val="1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64E0887" wp14:editId="3AA9FBFC">
              <wp:simplePos x="0" y="0"/>
              <wp:positionH relativeFrom="column">
                <wp:posOffset>462280</wp:posOffset>
              </wp:positionH>
              <wp:positionV relativeFrom="paragraph">
                <wp:posOffset>255270</wp:posOffset>
              </wp:positionV>
              <wp:extent cx="5981700" cy="0"/>
              <wp:effectExtent l="0" t="0" r="0" b="0"/>
              <wp:wrapNone/>
              <wp:docPr id="473090192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E30999" id="Line 3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4pt,20.1pt" to="507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" strokecolor="gray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A1E5" w14:textId="77777777" w:rsidR="005322E4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  <w:bookmarkStart w:id="9" w:name="_Hlk158975219"/>
    <w:bookmarkStart w:id="10" w:name="_Hlk158975220"/>
  </w:p>
  <w:p w14:paraId="6998C0E8" w14:textId="77777777" w:rsidR="005322E4" w:rsidRDefault="00D967FF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  <w:r>
      <w:rPr>
        <w:rFonts w:ascii="Arial" w:hAnsi="Arial" w:cs="Arial"/>
        <w:noProof/>
        <w:color w:val="FFFFFF"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7C1F995" wp14:editId="579098C7">
              <wp:simplePos x="0" y="0"/>
              <wp:positionH relativeFrom="column">
                <wp:posOffset>1387475</wp:posOffset>
              </wp:positionH>
              <wp:positionV relativeFrom="paragraph">
                <wp:posOffset>83820</wp:posOffset>
              </wp:positionV>
              <wp:extent cx="4367530" cy="594995"/>
              <wp:effectExtent l="0" t="0" r="0" b="0"/>
              <wp:wrapNone/>
              <wp:docPr id="206403065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67530" cy="594995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52525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A7D74C" id="Rectangle 36" o:spid="_x0000_s1026" style="position:absolute;margin-left:109.25pt;margin-top:6.6pt;width:343.9pt;height:46.8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" fillcolor="#bfbfbf" stroked="f" strokecolor="#f2f2f2" strokeweight="3pt">
              <v:shadow color="#525252" opacity=".5" offset="1pt"/>
            </v:rect>
          </w:pict>
        </mc:Fallback>
      </mc:AlternateContent>
    </w:r>
    <w:r>
      <w:rPr>
        <w:rFonts w:ascii="Arial" w:hAnsi="Arial" w:cs="Arial"/>
        <w:noProof/>
        <w:color w:val="FFFFFF"/>
        <w:sz w:val="20"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6141E75A" wp14:editId="38555877">
              <wp:simplePos x="0" y="0"/>
              <wp:positionH relativeFrom="column">
                <wp:posOffset>1421765</wp:posOffset>
              </wp:positionH>
              <wp:positionV relativeFrom="paragraph">
                <wp:posOffset>83820</wp:posOffset>
              </wp:positionV>
              <wp:extent cx="4367530" cy="594995"/>
              <wp:effectExtent l="0" t="0" r="0" b="0"/>
              <wp:wrapNone/>
              <wp:docPr id="1103528239" name="Rectangl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67530" cy="594995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52525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A7FEB8" id="Rectangle 35" o:spid="_x0000_s1026" style="position:absolute;margin-left:111.95pt;margin-top:6.6pt;width:343.9pt;height:46.8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" fillcolor="#bfbfbf" stroked="f" strokecolor="#f2f2f2" strokeweight="3pt">
              <v:shadow color="#525252" opacity=".5" offset="1pt"/>
            </v:rect>
          </w:pict>
        </mc:Fallback>
      </mc:AlternateContent>
    </w:r>
    <w:r>
      <w:rPr>
        <w:rFonts w:ascii="Arial" w:hAnsi="Arial" w:cs="Arial"/>
        <w:noProof/>
        <w:color w:val="FFFFFF"/>
        <w:sz w:val="20"/>
        <w:szCs w:val="20"/>
      </w:rPr>
      <w:drawing>
        <wp:anchor distT="0" distB="0" distL="114300" distR="114300" simplePos="0" relativeHeight="251655680" behindDoc="1" locked="0" layoutInCell="1" allowOverlap="1" wp14:anchorId="3D2F8EDE" wp14:editId="6488B8FB">
          <wp:simplePos x="0" y="0"/>
          <wp:positionH relativeFrom="column">
            <wp:posOffset>5940425</wp:posOffset>
          </wp:positionH>
          <wp:positionV relativeFrom="paragraph">
            <wp:posOffset>83820</wp:posOffset>
          </wp:positionV>
          <wp:extent cx="567055" cy="594995"/>
          <wp:effectExtent l="0" t="0" r="0" b="0"/>
          <wp:wrapNone/>
          <wp:docPr id="14884696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" cy="594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808080"/>
        <w:sz w:val="20"/>
        <w:szCs w:val="20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6C2D6952" wp14:editId="252E5D76">
              <wp:simplePos x="0" y="0"/>
              <wp:positionH relativeFrom="column">
                <wp:posOffset>1421765</wp:posOffset>
              </wp:positionH>
              <wp:positionV relativeFrom="paragraph">
                <wp:posOffset>83820</wp:posOffset>
              </wp:positionV>
              <wp:extent cx="4367530" cy="594995"/>
              <wp:effectExtent l="0" t="0" r="0" b="0"/>
              <wp:wrapNone/>
              <wp:docPr id="1203852440" name="Rectangl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67530" cy="594995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52525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FD7275" id="Rectangle 33" o:spid="_x0000_s1026" style="position:absolute;margin-left:111.95pt;margin-top:6.6pt;width:343.9pt;height:4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" fillcolor="#bfbfbf" stroked="f" strokecolor="#f2f2f2" strokeweight="3pt">
              <v:shadow color="#525252" opacity=".5" offset="1pt"/>
            </v:rect>
          </w:pict>
        </mc:Fallback>
      </mc:AlternateContent>
    </w:r>
  </w:p>
  <w:p w14:paraId="242D61B8" w14:textId="77777777" w:rsidR="005322E4" w:rsidRPr="00473C5E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18"/>
        <w:szCs w:val="18"/>
      </w:rPr>
    </w:pPr>
  </w:p>
  <w:p w14:paraId="7C0A96B9" w14:textId="77777777" w:rsidR="005322E4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</w:p>
  <w:p w14:paraId="3D4530F7" w14:textId="77777777" w:rsidR="005322E4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  <w:r>
      <w:rPr>
        <w:rFonts w:ascii="Arial" w:hAnsi="Arial" w:cs="Arial"/>
        <w:color w:val="FFFFFF"/>
        <w:sz w:val="20"/>
        <w:szCs w:val="20"/>
      </w:rPr>
      <w:t xml:space="preserve">                                     </w:t>
    </w:r>
    <w:r w:rsidRPr="00473C5E">
      <w:rPr>
        <w:rFonts w:ascii="Arial" w:hAnsi="Arial" w:cs="Arial"/>
        <w:color w:val="FFFFFF"/>
        <w:sz w:val="10"/>
        <w:szCs w:val="10"/>
      </w:rPr>
      <w:t xml:space="preserve">   </w:t>
    </w:r>
    <w:hyperlink w:history="1">
      <w:r>
        <w:rPr>
          <w:rStyle w:val="Hipercze"/>
          <w:rFonts w:ascii="Arial" w:hAnsi="Arial" w:cs="Arial"/>
          <w:b/>
          <w:color w:val="FFFFFF"/>
          <w:sz w:val="44"/>
          <w:szCs w:val="32"/>
        </w:rPr>
        <w:t>michalotomanski.pl</w:t>
      </w:r>
      <w:r>
        <w:rPr>
          <w:rStyle w:val="Hipercze"/>
          <w:rFonts w:ascii="Arial" w:hAnsi="Arial" w:cs="Arial"/>
          <w:color w:val="FFFFFF"/>
          <w:sz w:val="44"/>
          <w:szCs w:val="32"/>
        </w:rPr>
        <w:t xml:space="preserve"> </w:t>
      </w:r>
    </w:hyperlink>
    <w:r>
      <w:rPr>
        <w:rFonts w:ascii="Arial" w:hAnsi="Arial" w:cs="Arial"/>
        <w:color w:val="FFFFFF"/>
        <w:sz w:val="20"/>
        <w:szCs w:val="20"/>
      </w:rPr>
      <w:tab/>
      <w:t xml:space="preserve">                                                      </w:t>
    </w:r>
    <w:bookmarkEnd w:id="9"/>
    <w:bookmarkEnd w:id="10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0E8D8" w14:textId="2BBA4C28" w:rsidR="005322E4" w:rsidRDefault="00000000" w:rsidP="00487006">
    <w:pPr>
      <w:pStyle w:val="Nagwek"/>
      <w:framePr w:wrap="around" w:vAnchor="text" w:hAnchor="margin" w:xAlign="center" w:y="1"/>
      <w:rPr>
        <w:rStyle w:val="Numerstrony"/>
      </w:rPr>
    </w:pPr>
    <w:r>
      <w:rPr>
        <w:noProof/>
      </w:rPr>
      <w:pict w14:anchorId="10CC58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" o:spid="_x0000_s1035" type="#_x0000_t75" style="position:absolute;margin-left:0;margin-top:0;width:595.55pt;height:842.1pt;z-index:-251664896;mso-position-horizontal:center;mso-position-horizontal-relative:margin;mso-position-vertical:center;mso-position-vertical-relative:margin" o:allowincell="f">
          <v:imagedata r:id="rId1" o:title="LOGO NOWE 1 STRONA"/>
          <w10:wrap anchorx="margin" anchory="margin"/>
        </v:shape>
      </w:pict>
    </w:r>
    <w:r w:rsidR="005322E4">
      <w:rPr>
        <w:rStyle w:val="Numerstrony"/>
      </w:rPr>
      <w:fldChar w:fldCharType="begin"/>
    </w:r>
    <w:r w:rsidR="005322E4">
      <w:rPr>
        <w:rStyle w:val="Numerstrony"/>
      </w:rPr>
      <w:instrText xml:space="preserve">PAGE  </w:instrText>
    </w:r>
    <w:r w:rsidR="00F14767">
      <w:rPr>
        <w:rStyle w:val="Numerstrony"/>
      </w:rPr>
      <w:fldChar w:fldCharType="separate"/>
    </w:r>
    <w:r w:rsidR="00F14767">
      <w:rPr>
        <w:rStyle w:val="Numerstrony"/>
        <w:noProof/>
      </w:rPr>
      <w:t>1</w:t>
    </w:r>
    <w:r w:rsidR="005322E4">
      <w:rPr>
        <w:rStyle w:val="Numerstrony"/>
      </w:rPr>
      <w:fldChar w:fldCharType="end"/>
    </w:r>
  </w:p>
  <w:p w14:paraId="6691488F" w14:textId="77777777" w:rsidR="005322E4" w:rsidRDefault="005322E4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9EAB7" w14:textId="77777777" w:rsidR="005322E4" w:rsidRDefault="005322E4" w:rsidP="00221BBB">
    <w:pPr>
      <w:autoSpaceDE w:val="0"/>
      <w:autoSpaceDN w:val="0"/>
      <w:adjustRightInd w:val="0"/>
      <w:ind w:left="284" w:right="-142"/>
      <w:jc w:val="center"/>
      <w:rPr>
        <w:rFonts w:ascii="Arial" w:hAnsi="Arial" w:cs="Arial"/>
        <w:caps/>
        <w:color w:val="808080"/>
        <w:sz w:val="16"/>
        <w:szCs w:val="16"/>
        <w:u w:val="single"/>
      </w:rPr>
    </w:pPr>
    <w:bookmarkStart w:id="14" w:name="_Hlk158973436"/>
  </w:p>
  <w:p w14:paraId="4E9721EC" w14:textId="32879935" w:rsidR="00483129" w:rsidRDefault="00483129" w:rsidP="00221BBB">
    <w:pPr>
      <w:autoSpaceDE w:val="0"/>
      <w:autoSpaceDN w:val="0"/>
      <w:adjustRightInd w:val="0"/>
      <w:ind w:left="284" w:right="-142"/>
      <w:jc w:val="center"/>
      <w:rPr>
        <w:rFonts w:ascii="Calibri" w:hAnsi="Calibri" w:cs="Calibri"/>
        <w:caps/>
        <w:color w:val="A6A6A6" w:themeColor="background1" w:themeShade="A6"/>
        <w:sz w:val="22"/>
        <w:szCs w:val="22"/>
      </w:rPr>
    </w:pP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Projekt budowalny przebudowy istniejącego budynku użyteczności publicznej </w:t>
    </w:r>
  </w:p>
  <w:p w14:paraId="644E2AA5" w14:textId="45464F42" w:rsidR="005322E4" w:rsidRPr="00483129" w:rsidRDefault="00483129" w:rsidP="00221BBB">
    <w:pPr>
      <w:autoSpaceDE w:val="0"/>
      <w:autoSpaceDN w:val="0"/>
      <w:adjustRightInd w:val="0"/>
      <w:ind w:left="284" w:right="-142"/>
      <w:jc w:val="center"/>
      <w:rPr>
        <w:rFonts w:ascii="Calibri" w:hAnsi="Calibri"/>
        <w:caps/>
        <w:color w:val="A6A6A6" w:themeColor="background1" w:themeShade="A6"/>
        <w:sz w:val="22"/>
        <w:szCs w:val="14"/>
      </w:rPr>
    </w:pP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      oraz budowy windy zewn</w:t>
    </w:r>
    <w:r w:rsidR="0055210E">
      <w:rPr>
        <w:rFonts w:ascii="Calibri" w:hAnsi="Calibri" w:cs="Calibri"/>
        <w:caps/>
        <w:color w:val="A6A6A6" w:themeColor="background1" w:themeShade="A6"/>
        <w:sz w:val="22"/>
        <w:szCs w:val="22"/>
      </w:rPr>
      <w:t>.</w:t>
    </w: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 dla inwestycji pn</w:t>
    </w:r>
    <w:r w:rsidR="0055210E">
      <w:rPr>
        <w:rFonts w:ascii="Calibri" w:hAnsi="Calibri" w:cs="Calibri"/>
        <w:caps/>
        <w:color w:val="A6A6A6" w:themeColor="background1" w:themeShade="A6"/>
        <w:sz w:val="22"/>
        <w:szCs w:val="22"/>
      </w:rPr>
      <w:t>.</w:t>
    </w: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: „Dostosowanie budynku przy ul. Zamkowej 6 w Pabianicach do potrzeb osób z niepełnosprawnościami.” </w:t>
    </w:r>
    <w:r w:rsidR="005322E4" w:rsidRPr="00483129">
      <w:rPr>
        <w:rFonts w:ascii="Calibri" w:hAnsi="Calibri"/>
        <w:caps/>
        <w:color w:val="A6A6A6" w:themeColor="background1" w:themeShade="A6"/>
        <w:sz w:val="22"/>
        <w:szCs w:val="14"/>
      </w:rPr>
      <w:t>.</w:t>
    </w:r>
  </w:p>
  <w:bookmarkEnd w:id="14"/>
  <w:p w14:paraId="25C6F6AD" w14:textId="355B7550" w:rsidR="005322E4" w:rsidRPr="00805B2B" w:rsidRDefault="0055210E" w:rsidP="00FA732F">
    <w:pPr>
      <w:autoSpaceDE w:val="0"/>
      <w:autoSpaceDN w:val="0"/>
      <w:jc w:val="center"/>
      <w:rPr>
        <w:rFonts w:ascii="Arial" w:hAnsi="Arial" w:cs="Arial"/>
        <w:caps/>
        <w:color w:val="808080"/>
        <w:sz w:val="16"/>
        <w:szCs w:val="16"/>
      </w:rPr>
    </w:pPr>
    <w:r w:rsidRPr="00483129">
      <w:rPr>
        <w:rFonts w:ascii="Calibri" w:hAnsi="Calibri" w:cs="Arial"/>
        <w:caps/>
        <w:noProof/>
        <w:color w:val="A6A6A6" w:themeColor="background1" w:themeShade="A6"/>
        <w:sz w:val="22"/>
        <w:szCs w:val="14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7AE272" wp14:editId="514EB41D">
              <wp:simplePos x="0" y="0"/>
              <wp:positionH relativeFrom="column">
                <wp:posOffset>444500</wp:posOffset>
              </wp:positionH>
              <wp:positionV relativeFrom="paragraph">
                <wp:posOffset>92075</wp:posOffset>
              </wp:positionV>
              <wp:extent cx="5981700" cy="0"/>
              <wp:effectExtent l="0" t="0" r="0" b="0"/>
              <wp:wrapNone/>
              <wp:docPr id="871647638" name="Lin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9693D" id="Line 4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pt,7.25pt" to="506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" strokecolor="gray" strokeweight="1.5pt"/>
          </w:pict>
        </mc:Fallback>
      </mc:AlternateContent>
    </w:r>
  </w:p>
  <w:p w14:paraId="5CF2128D" w14:textId="77777777" w:rsidR="005322E4" w:rsidRPr="00483303" w:rsidRDefault="005322E4" w:rsidP="00E03F02">
    <w:pPr>
      <w:pStyle w:val="Nagwek"/>
      <w:rPr>
        <w:rFonts w:ascii="Calibri" w:hAnsi="Calibri"/>
        <w:color w:val="8080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275" style="width:14.5pt;height:14.5pt" coordsize="" o:spt="100" o:bullet="t" adj="0,,0" path="" stroked="f">
        <v:stroke joinstyle="miter"/>
        <v:imagedata r:id="rId1" o:title="image107"/>
        <v:formulas/>
        <v:path o:connecttype="segments"/>
      </v:shape>
    </w:pict>
  </w:numPicBullet>
  <w:numPicBullet w:numPicBulletId="1">
    <w:pict>
      <v:shape id="_x0000_i1276" style="width:14.5pt;height:14.5pt" coordsize="" o:spt="100" o:bullet="t" adj="0,,0" path="" stroked="f">
        <v:stroke joinstyle="miter"/>
        <v:imagedata r:id="rId2" o:title="image108"/>
        <v:formulas/>
        <v:path o:connecttype="segments"/>
      </v:shape>
    </w:pict>
  </w:numPicBullet>
  <w:numPicBullet w:numPicBulletId="2">
    <w:pict>
      <v:shape id="_x0000_i1277" style="width:13.5pt;height:13.5pt" coordsize="" o:spt="100" o:bullet="t" adj="0,,0" path="" stroked="f">
        <v:stroke joinstyle="miter"/>
        <v:imagedata r:id="rId3" o:title="image109"/>
        <v:formulas/>
        <v:path o:connecttype="segments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4F4EC136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0000000D"/>
    <w:multiLevelType w:val="singleLevel"/>
    <w:tmpl w:val="0000000D"/>
    <w:name w:val="WW8Num14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7" w15:restartNumberingAfterBreak="0">
    <w:nsid w:val="00AD23CC"/>
    <w:multiLevelType w:val="hybridMultilevel"/>
    <w:tmpl w:val="1C82F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455F83"/>
    <w:multiLevelType w:val="hybridMultilevel"/>
    <w:tmpl w:val="CC5EB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2300749"/>
    <w:multiLevelType w:val="multilevel"/>
    <w:tmpl w:val="A7B0B7E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.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 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 %2.%3.%4"/>
      <w:lvlJc w:val="left"/>
      <w:pPr>
        <w:ind w:left="1871" w:hanging="791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644"/>
      </w:pPr>
      <w:rPr>
        <w:rFonts w:hint="default"/>
        <w:color w:val="auto"/>
      </w:rPr>
    </w:lvl>
    <w:lvl w:ilvl="5">
      <w:start w:val="1"/>
      <w:numFmt w:val="bullet"/>
      <w:pStyle w:val="BTBulletsspace"/>
      <w:lvlText w:val=""/>
      <w:lvlJc w:val="left"/>
      <w:pPr>
        <w:ind w:left="2736" w:hanging="69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E84879"/>
    <w:multiLevelType w:val="hybridMultilevel"/>
    <w:tmpl w:val="2B8281B4"/>
    <w:lvl w:ilvl="0" w:tplc="F1305324">
      <w:start w:val="1"/>
      <w:numFmt w:val="bullet"/>
      <w:pStyle w:val="BTBullets1"/>
      <w:lvlText w:val=""/>
      <w:lvlJc w:val="left"/>
      <w:pPr>
        <w:ind w:left="2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1" w:hanging="360"/>
      </w:pPr>
      <w:rPr>
        <w:rFonts w:ascii="Wingdings" w:hAnsi="Wingdings" w:hint="default"/>
      </w:rPr>
    </w:lvl>
  </w:abstractNum>
  <w:abstractNum w:abstractNumId="11" w15:restartNumberingAfterBreak="0">
    <w:nsid w:val="0C3B762B"/>
    <w:multiLevelType w:val="multilevel"/>
    <w:tmpl w:val="40D0CF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2" w15:restartNumberingAfterBreak="0">
    <w:nsid w:val="0C4C6716"/>
    <w:multiLevelType w:val="hybridMultilevel"/>
    <w:tmpl w:val="065A119A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6A62AC"/>
    <w:multiLevelType w:val="multilevel"/>
    <w:tmpl w:val="785A777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F4B559D"/>
    <w:multiLevelType w:val="multilevel"/>
    <w:tmpl w:val="8694584C"/>
    <w:lvl w:ilvl="0">
      <w:start w:val="1"/>
      <w:numFmt w:val="decimal"/>
      <w:pStyle w:val="Elbas1nagw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lbas2nagwek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Elbas3nagwek"/>
      <w:isLgl/>
      <w:lvlText w:val="%1.%2.%3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Elbas4nagwe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FE20032"/>
    <w:multiLevelType w:val="hybridMultilevel"/>
    <w:tmpl w:val="9D54307C"/>
    <w:lvl w:ilvl="0" w:tplc="E092DB10">
      <w:start w:val="2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10146FAF"/>
    <w:multiLevelType w:val="hybridMultilevel"/>
    <w:tmpl w:val="8D7C3ACA"/>
    <w:lvl w:ilvl="0" w:tplc="802EF19C">
      <w:start w:val="1"/>
      <w:numFmt w:val="bullet"/>
      <w:pStyle w:val="Elbaspunkt2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0FA48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B8A1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382BF5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6E620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3804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2E89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7061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09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15C2FC8"/>
    <w:multiLevelType w:val="hybridMultilevel"/>
    <w:tmpl w:val="9992FAEC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DA63C3"/>
    <w:multiLevelType w:val="multilevel"/>
    <w:tmpl w:val="4C328A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12E871C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1401182D"/>
    <w:multiLevelType w:val="hybridMultilevel"/>
    <w:tmpl w:val="3E8CEF2E"/>
    <w:lvl w:ilvl="0" w:tplc="3B4A1064">
      <w:start w:val="1"/>
      <w:numFmt w:val="bullet"/>
      <w:pStyle w:val="Wypunktowanie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449EBF9A">
      <w:start w:val="1"/>
      <w:numFmt w:val="bullet"/>
      <w:pStyle w:val="Listapunktowana4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C384B1F"/>
    <w:multiLevelType w:val="hybridMultilevel"/>
    <w:tmpl w:val="584E131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1F5B1B82"/>
    <w:multiLevelType w:val="hybridMultilevel"/>
    <w:tmpl w:val="23CE01EE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D011E8"/>
    <w:multiLevelType w:val="singleLevel"/>
    <w:tmpl w:val="C07E15C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4" w15:restartNumberingAfterBreak="0">
    <w:nsid w:val="22222325"/>
    <w:multiLevelType w:val="multilevel"/>
    <w:tmpl w:val="108C0E3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2326212B"/>
    <w:multiLevelType w:val="hybridMultilevel"/>
    <w:tmpl w:val="3E78FCA4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3B0C58"/>
    <w:multiLevelType w:val="multilevel"/>
    <w:tmpl w:val="91E47468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290A2CB8"/>
    <w:multiLevelType w:val="multilevel"/>
    <w:tmpl w:val="D752F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FC462A"/>
    <w:multiLevelType w:val="multilevel"/>
    <w:tmpl w:val="D752F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F73657"/>
    <w:multiLevelType w:val="hybridMultilevel"/>
    <w:tmpl w:val="C2E2F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884495"/>
    <w:multiLevelType w:val="hybridMultilevel"/>
    <w:tmpl w:val="DEA04F14"/>
    <w:lvl w:ilvl="0" w:tplc="0415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322F434">
      <w:start w:val="1"/>
      <w:numFmt w:val="bullet"/>
      <w:lvlText w:val="-"/>
      <w:lvlJc w:val="left"/>
      <w:pPr>
        <w:tabs>
          <w:tab w:val="num" w:pos="2291"/>
        </w:tabs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2F697B7E"/>
    <w:multiLevelType w:val="hybridMultilevel"/>
    <w:tmpl w:val="ABE28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C8740F"/>
    <w:multiLevelType w:val="hybridMultilevel"/>
    <w:tmpl w:val="873A4288"/>
    <w:lvl w:ilvl="0" w:tplc="04150001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23725B8"/>
    <w:multiLevelType w:val="hybridMultilevel"/>
    <w:tmpl w:val="9976F410"/>
    <w:lvl w:ilvl="0" w:tplc="04150001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322F4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952872"/>
    <w:multiLevelType w:val="hybridMultilevel"/>
    <w:tmpl w:val="2EAA9616"/>
    <w:lvl w:ilvl="0" w:tplc="6DB884AC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</w:lvl>
  </w:abstractNum>
  <w:abstractNum w:abstractNumId="35" w15:restartNumberingAfterBreak="0">
    <w:nsid w:val="33AE52EC"/>
    <w:multiLevelType w:val="hybridMultilevel"/>
    <w:tmpl w:val="F64C720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34682B8B"/>
    <w:multiLevelType w:val="multilevel"/>
    <w:tmpl w:val="ADBCA146"/>
    <w:lvl w:ilvl="0">
      <w:start w:val="1"/>
      <w:numFmt w:val="upperRoman"/>
      <w:pStyle w:val="BTTitl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pStyle w:val="BTTitle2"/>
      <w:lvlText w:val="%1. %2."/>
      <w:lvlJc w:val="left"/>
      <w:pPr>
        <w:ind w:left="709" w:hanging="567"/>
      </w:pPr>
      <w:rPr>
        <w:rFonts w:hint="default"/>
      </w:rPr>
    </w:lvl>
    <w:lvl w:ilvl="2">
      <w:start w:val="1"/>
      <w:numFmt w:val="decimal"/>
      <w:pStyle w:val="BTTitle3"/>
      <w:lvlText w:val="%1. 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pStyle w:val="BTTitle4"/>
      <w:lvlText w:val="%1. %2.%3.%4"/>
      <w:lvlJc w:val="left"/>
      <w:pPr>
        <w:ind w:left="1871" w:hanging="791"/>
      </w:pPr>
      <w:rPr>
        <w:rFonts w:hint="default"/>
        <w:sz w:val="22"/>
      </w:rPr>
    </w:lvl>
    <w:lvl w:ilvl="4">
      <w:start w:val="1"/>
      <w:numFmt w:val="upperLetter"/>
      <w:lvlText w:val="%5"/>
      <w:lvlJc w:val="left"/>
      <w:pPr>
        <w:ind w:left="2232" w:hanging="644"/>
      </w:pPr>
      <w:rPr>
        <w:rFonts w:hint="default"/>
        <w:color w:val="auto"/>
      </w:rPr>
    </w:lvl>
    <w:lvl w:ilvl="5">
      <w:start w:val="1"/>
      <w:numFmt w:val="lowerLetter"/>
      <w:pStyle w:val="BTBullets"/>
      <w:lvlText w:val="%6)"/>
      <w:lvlJc w:val="left"/>
      <w:pPr>
        <w:ind w:left="2736" w:hanging="695"/>
      </w:pPr>
      <w:rPr>
        <w:rFonts w:hint="default"/>
        <w:color w:val="auto"/>
      </w:rPr>
    </w:lvl>
    <w:lvl w:ilvl="6">
      <w:start w:val="1"/>
      <w:numFmt w:val="bullet"/>
      <w:lvlText w:val="-"/>
      <w:lvlJc w:val="left"/>
      <w:pPr>
        <w:ind w:left="2778" w:hanging="453"/>
      </w:pPr>
      <w:rPr>
        <w:rFonts w:ascii="Arial" w:hAnsi="Arial" w:hint="default"/>
        <w:color w:val="auto"/>
      </w:rPr>
    </w:lvl>
    <w:lvl w:ilvl="7">
      <w:start w:val="1"/>
      <w:numFmt w:val="bullet"/>
      <w:lvlText w:val=""/>
      <w:lvlJc w:val="left"/>
      <w:pPr>
        <w:ind w:left="3345" w:hanging="567"/>
      </w:pPr>
      <w:rPr>
        <w:rFonts w:ascii="Symbol" w:hAnsi="Symbol"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5360939"/>
    <w:multiLevelType w:val="hybridMultilevel"/>
    <w:tmpl w:val="B94C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57E4E6E"/>
    <w:multiLevelType w:val="multilevel"/>
    <w:tmpl w:val="CC52FA5A"/>
    <w:lvl w:ilvl="0">
      <w:start w:val="1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9" w15:restartNumberingAfterBreak="0">
    <w:nsid w:val="35FB2E30"/>
    <w:multiLevelType w:val="hybridMultilevel"/>
    <w:tmpl w:val="AD24E71C"/>
    <w:lvl w:ilvl="0" w:tplc="5F140B3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0" w15:restartNumberingAfterBreak="0">
    <w:nsid w:val="36307E7F"/>
    <w:multiLevelType w:val="hybridMultilevel"/>
    <w:tmpl w:val="4A1A4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E82A5F"/>
    <w:multiLevelType w:val="multilevel"/>
    <w:tmpl w:val="69BE2F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2" w15:restartNumberingAfterBreak="0">
    <w:nsid w:val="41726C99"/>
    <w:multiLevelType w:val="multilevel"/>
    <w:tmpl w:val="0BB6AAD6"/>
    <w:lvl w:ilvl="0">
      <w:start w:val="1"/>
      <w:numFmt w:val="decimal"/>
      <w:lvlText w:val="%1)"/>
      <w:lvlJc w:val="left"/>
      <w:pPr>
        <w:ind w:left="768" w:hanging="360"/>
      </w:pPr>
    </w:lvl>
    <w:lvl w:ilvl="1">
      <w:start w:val="1"/>
      <w:numFmt w:val="decimal"/>
      <w:lvlText w:val="%2)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43" w15:restartNumberingAfterBreak="0">
    <w:nsid w:val="42FD25BE"/>
    <w:multiLevelType w:val="hybridMultilevel"/>
    <w:tmpl w:val="077A0D9C"/>
    <w:lvl w:ilvl="0" w:tplc="7E18C98C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441B01C7"/>
    <w:multiLevelType w:val="multilevel"/>
    <w:tmpl w:val="D2A0C72E"/>
    <w:lvl w:ilvl="0">
      <w:start w:val="1"/>
      <w:numFmt w:val="decimal"/>
      <w:lvlText w:val="%1)"/>
      <w:lvlJc w:val="left"/>
      <w:pPr>
        <w:ind w:left="768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45" w15:restartNumberingAfterBreak="0">
    <w:nsid w:val="444602BA"/>
    <w:multiLevelType w:val="hybridMultilevel"/>
    <w:tmpl w:val="91282062"/>
    <w:lvl w:ilvl="0" w:tplc="BCA4641E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CE7D3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7E68D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E846D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48557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5C644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E840C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42094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F8E1E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467691F"/>
    <w:multiLevelType w:val="multilevel"/>
    <w:tmpl w:val="3AD802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7" w15:restartNumberingAfterBreak="0">
    <w:nsid w:val="44A22CFC"/>
    <w:multiLevelType w:val="hybridMultilevel"/>
    <w:tmpl w:val="E8244A5E"/>
    <w:lvl w:ilvl="0" w:tplc="5A3E7D38">
      <w:start w:val="1"/>
      <w:numFmt w:val="bullet"/>
      <w:pStyle w:val="Tekstopisuzlist"/>
      <w:lvlText w:val="-"/>
      <w:lvlJc w:val="left"/>
      <w:pPr>
        <w:ind w:left="720" w:hanging="360"/>
      </w:pPr>
      <w:rPr>
        <w:rFonts w:ascii="OpenSymbol" w:hAnsi="Open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5A13F5"/>
    <w:multiLevelType w:val="multilevel"/>
    <w:tmpl w:val="A1DAB3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1440"/>
      </w:pPr>
      <w:rPr>
        <w:rFonts w:hint="default"/>
      </w:rPr>
    </w:lvl>
  </w:abstractNum>
  <w:abstractNum w:abstractNumId="49" w15:restartNumberingAfterBreak="0">
    <w:nsid w:val="4C826235"/>
    <w:multiLevelType w:val="hybridMultilevel"/>
    <w:tmpl w:val="EE4673C4"/>
    <w:lvl w:ilvl="0" w:tplc="5FC0D506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 w15:restartNumberingAfterBreak="0">
    <w:nsid w:val="4C9534A6"/>
    <w:multiLevelType w:val="hybridMultilevel"/>
    <w:tmpl w:val="0062F2B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7D4133"/>
    <w:multiLevelType w:val="multilevel"/>
    <w:tmpl w:val="DBA4D356"/>
    <w:lvl w:ilvl="0">
      <w:start w:val="2"/>
      <w:numFmt w:val="upperRoman"/>
      <w:pStyle w:val="I"/>
      <w:lvlText w:val="%1.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"/>
      <w:lvlText w:val="%2."/>
      <w:lvlJc w:val="left"/>
      <w:pPr>
        <w:ind w:left="454" w:hanging="454"/>
      </w:pPr>
    </w:lvl>
    <w:lvl w:ilvl="2">
      <w:start w:val="1"/>
      <w:numFmt w:val="decimal"/>
      <w:pStyle w:val="11"/>
      <w:lvlText w:val="%2.%3."/>
      <w:lvlJc w:val="left"/>
      <w:pPr>
        <w:ind w:left="624" w:hanging="624"/>
      </w:pPr>
    </w:lvl>
    <w:lvl w:ilvl="3">
      <w:start w:val="1"/>
      <w:numFmt w:val="decimal"/>
      <w:lvlText w:val="(%4)"/>
      <w:lvlJc w:val="left"/>
      <w:pPr>
        <w:ind w:left="1428" w:hanging="357"/>
      </w:pPr>
    </w:lvl>
    <w:lvl w:ilvl="4">
      <w:start w:val="1"/>
      <w:numFmt w:val="lowerLetter"/>
      <w:lvlText w:val="(%5)"/>
      <w:lvlJc w:val="left"/>
      <w:pPr>
        <w:ind w:left="1785" w:hanging="357"/>
      </w:pPr>
    </w:lvl>
    <w:lvl w:ilvl="5">
      <w:start w:val="1"/>
      <w:numFmt w:val="lowerRoman"/>
      <w:lvlText w:val="(%6)"/>
      <w:lvlJc w:val="left"/>
      <w:pPr>
        <w:ind w:left="2142" w:hanging="357"/>
      </w:pPr>
    </w:lvl>
    <w:lvl w:ilvl="6">
      <w:start w:val="1"/>
      <w:numFmt w:val="decimal"/>
      <w:lvlText w:val="%7."/>
      <w:lvlJc w:val="left"/>
      <w:pPr>
        <w:ind w:left="2499" w:hanging="357"/>
      </w:pPr>
    </w:lvl>
    <w:lvl w:ilvl="7">
      <w:start w:val="1"/>
      <w:numFmt w:val="lowerLetter"/>
      <w:lvlText w:val="%8."/>
      <w:lvlJc w:val="left"/>
      <w:pPr>
        <w:ind w:left="2856" w:hanging="357"/>
      </w:pPr>
    </w:lvl>
    <w:lvl w:ilvl="8">
      <w:start w:val="1"/>
      <w:numFmt w:val="lowerRoman"/>
      <w:lvlText w:val="%9."/>
      <w:lvlJc w:val="left"/>
      <w:pPr>
        <w:ind w:left="3213" w:hanging="357"/>
      </w:pPr>
    </w:lvl>
  </w:abstractNum>
  <w:abstractNum w:abstractNumId="52" w15:restartNumberingAfterBreak="0">
    <w:nsid w:val="540B6AF7"/>
    <w:multiLevelType w:val="hybridMultilevel"/>
    <w:tmpl w:val="AB94BBBE"/>
    <w:lvl w:ilvl="0" w:tplc="DE0E52C4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3" w15:restartNumberingAfterBreak="0">
    <w:nsid w:val="571039B7"/>
    <w:multiLevelType w:val="hybridMultilevel"/>
    <w:tmpl w:val="A68028CE"/>
    <w:lvl w:ilvl="0" w:tplc="DF600D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57C03BFA"/>
    <w:multiLevelType w:val="hybridMultilevel"/>
    <w:tmpl w:val="11126718"/>
    <w:lvl w:ilvl="0" w:tplc="CE1A6B34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5" w:hanging="360"/>
      </w:pPr>
    </w:lvl>
    <w:lvl w:ilvl="2" w:tplc="FFFFFFFF">
      <w:start w:val="1"/>
      <w:numFmt w:val="lowerRoman"/>
      <w:lvlText w:val="%3."/>
      <w:lvlJc w:val="right"/>
      <w:pPr>
        <w:ind w:left="2505" w:hanging="180"/>
      </w:pPr>
    </w:lvl>
    <w:lvl w:ilvl="3" w:tplc="FFFFFFFF">
      <w:start w:val="1"/>
      <w:numFmt w:val="decimal"/>
      <w:lvlText w:val="%4."/>
      <w:lvlJc w:val="left"/>
      <w:pPr>
        <w:ind w:left="3225" w:hanging="360"/>
      </w:pPr>
    </w:lvl>
    <w:lvl w:ilvl="4" w:tplc="FFFFFFFF">
      <w:start w:val="1"/>
      <w:numFmt w:val="lowerLetter"/>
      <w:lvlText w:val="%5."/>
      <w:lvlJc w:val="left"/>
      <w:pPr>
        <w:ind w:left="3945" w:hanging="360"/>
      </w:pPr>
    </w:lvl>
    <w:lvl w:ilvl="5" w:tplc="FFFFFFFF">
      <w:start w:val="1"/>
      <w:numFmt w:val="lowerRoman"/>
      <w:lvlText w:val="%6."/>
      <w:lvlJc w:val="right"/>
      <w:pPr>
        <w:ind w:left="4665" w:hanging="180"/>
      </w:pPr>
    </w:lvl>
    <w:lvl w:ilvl="6" w:tplc="FFFFFFFF">
      <w:start w:val="1"/>
      <w:numFmt w:val="decimal"/>
      <w:lvlText w:val="%7."/>
      <w:lvlJc w:val="left"/>
      <w:pPr>
        <w:ind w:left="5385" w:hanging="360"/>
      </w:pPr>
    </w:lvl>
    <w:lvl w:ilvl="7" w:tplc="FFFFFFFF">
      <w:start w:val="1"/>
      <w:numFmt w:val="lowerLetter"/>
      <w:lvlText w:val="%8."/>
      <w:lvlJc w:val="left"/>
      <w:pPr>
        <w:ind w:left="6105" w:hanging="360"/>
      </w:pPr>
    </w:lvl>
    <w:lvl w:ilvl="8" w:tplc="FFFFFFFF">
      <w:start w:val="1"/>
      <w:numFmt w:val="lowerRoman"/>
      <w:lvlText w:val="%9."/>
      <w:lvlJc w:val="right"/>
      <w:pPr>
        <w:ind w:left="6825" w:hanging="180"/>
      </w:pPr>
    </w:lvl>
  </w:abstractNum>
  <w:abstractNum w:abstractNumId="55" w15:restartNumberingAfterBreak="0">
    <w:nsid w:val="5DBC46FD"/>
    <w:multiLevelType w:val="multilevel"/>
    <w:tmpl w:val="1DD6F7C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E872B52"/>
    <w:multiLevelType w:val="multilevel"/>
    <w:tmpl w:val="4B2A1B5E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7" w15:restartNumberingAfterBreak="0">
    <w:nsid w:val="5F2844C9"/>
    <w:multiLevelType w:val="multilevel"/>
    <w:tmpl w:val="0D06F7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8" w15:restartNumberingAfterBreak="0">
    <w:nsid w:val="6019607A"/>
    <w:multiLevelType w:val="hybridMultilevel"/>
    <w:tmpl w:val="67687820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028305F"/>
    <w:multiLevelType w:val="multilevel"/>
    <w:tmpl w:val="D752F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6A7217"/>
    <w:multiLevelType w:val="multilevel"/>
    <w:tmpl w:val="7D8AA86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16" w:hanging="1440"/>
      </w:pPr>
      <w:rPr>
        <w:rFonts w:hint="default"/>
      </w:rPr>
    </w:lvl>
  </w:abstractNum>
  <w:abstractNum w:abstractNumId="61" w15:restartNumberingAfterBreak="0">
    <w:nsid w:val="663415D6"/>
    <w:multiLevelType w:val="hybridMultilevel"/>
    <w:tmpl w:val="AA06573C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482520"/>
    <w:multiLevelType w:val="hybridMultilevel"/>
    <w:tmpl w:val="661EF0D4"/>
    <w:lvl w:ilvl="0" w:tplc="9F48017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 w:tplc="095427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2B0BC62">
      <w:start w:val="1"/>
      <w:numFmt w:val="lowerLetter"/>
      <w:lvlText w:val="%3."/>
      <w:lvlJc w:val="left"/>
      <w:pPr>
        <w:tabs>
          <w:tab w:val="num" w:pos="2625"/>
        </w:tabs>
        <w:ind w:left="2625" w:hanging="645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86C6F4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6A73F8">
      <w:start w:val="4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A4E7941"/>
    <w:multiLevelType w:val="multilevel"/>
    <w:tmpl w:val="E3F23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9E3E2F"/>
    <w:multiLevelType w:val="multilevel"/>
    <w:tmpl w:val="C9927A54"/>
    <w:lvl w:ilvl="0">
      <w:start w:val="1"/>
      <w:numFmt w:val="decimal"/>
      <w:lvlText w:val="%1."/>
      <w:lvlJc w:val="left"/>
      <w:pPr>
        <w:ind w:left="360" w:hanging="360"/>
      </w:pPr>
      <w:rPr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F97AD0"/>
    <w:multiLevelType w:val="hybridMultilevel"/>
    <w:tmpl w:val="7B06F730"/>
    <w:lvl w:ilvl="0" w:tplc="B24699CE">
      <w:start w:val="1"/>
      <w:numFmt w:val="lowerLetter"/>
      <w:lvlText w:val="%1)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82B06">
      <w:start w:val="1"/>
      <w:numFmt w:val="bullet"/>
      <w:lvlText w:val="•"/>
      <w:lvlJc w:val="left"/>
      <w:pPr>
        <w:ind w:left="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D0D80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A262EA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BA6032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F88A1E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82DBCE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C554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42C85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41464F9"/>
    <w:multiLevelType w:val="hybridMultilevel"/>
    <w:tmpl w:val="EFD8C7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74B92FB7"/>
    <w:multiLevelType w:val="multilevel"/>
    <w:tmpl w:val="7E0869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12" w:hanging="1800"/>
      </w:pPr>
      <w:rPr>
        <w:rFonts w:hint="default"/>
      </w:rPr>
    </w:lvl>
  </w:abstractNum>
  <w:abstractNum w:abstractNumId="68" w15:restartNumberingAfterBreak="0">
    <w:nsid w:val="75C84346"/>
    <w:multiLevelType w:val="hybridMultilevel"/>
    <w:tmpl w:val="1BECB19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7827E12"/>
    <w:multiLevelType w:val="multilevel"/>
    <w:tmpl w:val="E4A8B728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1" w:hanging="1440"/>
      </w:pPr>
      <w:rPr>
        <w:rFonts w:hint="default"/>
      </w:rPr>
    </w:lvl>
  </w:abstractNum>
  <w:abstractNum w:abstractNumId="70" w15:restartNumberingAfterBreak="0">
    <w:nsid w:val="79FE4BC0"/>
    <w:multiLevelType w:val="singleLevel"/>
    <w:tmpl w:val="8EB4FA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1" w15:restartNumberingAfterBreak="0">
    <w:nsid w:val="7A501B03"/>
    <w:multiLevelType w:val="hybridMultilevel"/>
    <w:tmpl w:val="CF36F45E"/>
    <w:lvl w:ilvl="0" w:tplc="BBF099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C272841"/>
    <w:multiLevelType w:val="multilevel"/>
    <w:tmpl w:val="F920CF16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30" w:hanging="540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90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  <w:u w:val="none"/>
      </w:rPr>
    </w:lvl>
  </w:abstractNum>
  <w:abstractNum w:abstractNumId="73" w15:restartNumberingAfterBreak="0">
    <w:nsid w:val="7E7F2D41"/>
    <w:multiLevelType w:val="multilevel"/>
    <w:tmpl w:val="B8B2F25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num w:numId="1" w16cid:durableId="1658724668">
    <w:abstractNumId w:val="70"/>
  </w:num>
  <w:num w:numId="2" w16cid:durableId="830951651">
    <w:abstractNumId w:val="30"/>
  </w:num>
  <w:num w:numId="3" w16cid:durableId="1376127053">
    <w:abstractNumId w:val="62"/>
  </w:num>
  <w:num w:numId="4" w16cid:durableId="812215054">
    <w:abstractNumId w:val="14"/>
  </w:num>
  <w:num w:numId="5" w16cid:durableId="1259218520">
    <w:abstractNumId w:val="16"/>
  </w:num>
  <w:num w:numId="6" w16cid:durableId="861434584">
    <w:abstractNumId w:val="20"/>
  </w:num>
  <w:num w:numId="7" w16cid:durableId="666716376">
    <w:abstractNumId w:val="20"/>
  </w:num>
  <w:num w:numId="8" w16cid:durableId="1553422208">
    <w:abstractNumId w:val="19"/>
  </w:num>
  <w:num w:numId="9" w16cid:durableId="566114971">
    <w:abstractNumId w:val="35"/>
  </w:num>
  <w:num w:numId="10" w16cid:durableId="489253850">
    <w:abstractNumId w:val="9"/>
  </w:num>
  <w:num w:numId="11" w16cid:durableId="1290169187">
    <w:abstractNumId w:val="10"/>
  </w:num>
  <w:num w:numId="12" w16cid:durableId="2098398998">
    <w:abstractNumId w:val="36"/>
  </w:num>
  <w:num w:numId="13" w16cid:durableId="400910047">
    <w:abstractNumId w:val="43"/>
  </w:num>
  <w:num w:numId="14" w16cid:durableId="1170095309">
    <w:abstractNumId w:val="69"/>
  </w:num>
  <w:num w:numId="15" w16cid:durableId="1228303873">
    <w:abstractNumId w:val="41"/>
  </w:num>
  <w:num w:numId="16" w16cid:durableId="2117678804">
    <w:abstractNumId w:val="49"/>
  </w:num>
  <w:num w:numId="17" w16cid:durableId="848253589">
    <w:abstractNumId w:val="24"/>
  </w:num>
  <w:num w:numId="18" w16cid:durableId="1935432045">
    <w:abstractNumId w:val="37"/>
  </w:num>
  <w:num w:numId="19" w16cid:durableId="32048619">
    <w:abstractNumId w:val="52"/>
  </w:num>
  <w:num w:numId="20" w16cid:durableId="979312506">
    <w:abstractNumId w:val="71"/>
  </w:num>
  <w:num w:numId="21" w16cid:durableId="839737262">
    <w:abstractNumId w:val="53"/>
  </w:num>
  <w:num w:numId="22" w16cid:durableId="1930967398">
    <w:abstractNumId w:val="48"/>
  </w:num>
  <w:num w:numId="23" w16cid:durableId="1046098691">
    <w:abstractNumId w:val="18"/>
  </w:num>
  <w:num w:numId="24" w16cid:durableId="1185285093">
    <w:abstractNumId w:val="32"/>
  </w:num>
  <w:num w:numId="25" w16cid:durableId="636227771">
    <w:abstractNumId w:val="34"/>
  </w:num>
  <w:num w:numId="26" w16cid:durableId="375011233">
    <w:abstractNumId w:val="39"/>
  </w:num>
  <w:num w:numId="27" w16cid:durableId="1215627569">
    <w:abstractNumId w:val="33"/>
  </w:num>
  <w:num w:numId="28" w16cid:durableId="1377705283">
    <w:abstractNumId w:val="23"/>
  </w:num>
  <w:num w:numId="29" w16cid:durableId="1233273341">
    <w:abstractNumId w:val="63"/>
  </w:num>
  <w:num w:numId="30" w16cid:durableId="14621128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0834083">
    <w:abstractNumId w:val="15"/>
  </w:num>
  <w:num w:numId="32" w16cid:durableId="658189160">
    <w:abstractNumId w:val="28"/>
  </w:num>
  <w:num w:numId="33" w16cid:durableId="1740395154">
    <w:abstractNumId w:val="29"/>
  </w:num>
  <w:num w:numId="34" w16cid:durableId="1930578051">
    <w:abstractNumId w:val="5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48542195">
    <w:abstractNumId w:val="60"/>
  </w:num>
  <w:num w:numId="36" w16cid:durableId="561450924">
    <w:abstractNumId w:val="46"/>
  </w:num>
  <w:num w:numId="37" w16cid:durableId="1747531179">
    <w:abstractNumId w:val="11"/>
  </w:num>
  <w:num w:numId="38" w16cid:durableId="840050939">
    <w:abstractNumId w:val="38"/>
  </w:num>
  <w:num w:numId="39" w16cid:durableId="1790270747">
    <w:abstractNumId w:val="13"/>
  </w:num>
  <w:num w:numId="40" w16cid:durableId="477306545">
    <w:abstractNumId w:val="68"/>
  </w:num>
  <w:num w:numId="41" w16cid:durableId="524027783">
    <w:abstractNumId w:val="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33383360">
    <w:abstractNumId w:val="21"/>
  </w:num>
  <w:num w:numId="43" w16cid:durableId="287203473">
    <w:abstractNumId w:val="42"/>
  </w:num>
  <w:num w:numId="44" w16cid:durableId="1411930293">
    <w:abstractNumId w:val="44"/>
  </w:num>
  <w:num w:numId="45" w16cid:durableId="1463157940">
    <w:abstractNumId w:val="64"/>
  </w:num>
  <w:num w:numId="46" w16cid:durableId="212664484">
    <w:abstractNumId w:val="55"/>
  </w:num>
  <w:num w:numId="47" w16cid:durableId="1001618137">
    <w:abstractNumId w:val="67"/>
  </w:num>
  <w:num w:numId="48" w16cid:durableId="949242053">
    <w:abstractNumId w:val="65"/>
  </w:num>
  <w:num w:numId="49" w16cid:durableId="1943535939">
    <w:abstractNumId w:val="59"/>
  </w:num>
  <w:num w:numId="50" w16cid:durableId="658459741">
    <w:abstractNumId w:val="27"/>
  </w:num>
  <w:num w:numId="51" w16cid:durableId="1058938312">
    <w:abstractNumId w:val="8"/>
  </w:num>
  <w:num w:numId="52" w16cid:durableId="1229000023">
    <w:abstractNumId w:val="40"/>
  </w:num>
  <w:num w:numId="53" w16cid:durableId="46300277">
    <w:abstractNumId w:val="45"/>
  </w:num>
  <w:num w:numId="54" w16cid:durableId="1870987737">
    <w:abstractNumId w:val="57"/>
  </w:num>
  <w:num w:numId="55" w16cid:durableId="7677081">
    <w:abstractNumId w:val="0"/>
  </w:num>
  <w:num w:numId="56" w16cid:durableId="1304195419">
    <w:abstractNumId w:val="73"/>
  </w:num>
  <w:num w:numId="57" w16cid:durableId="269096275">
    <w:abstractNumId w:val="26"/>
  </w:num>
  <w:num w:numId="58" w16cid:durableId="1485509574">
    <w:abstractNumId w:val="47"/>
  </w:num>
  <w:num w:numId="59" w16cid:durableId="1398942130">
    <w:abstractNumId w:val="31"/>
  </w:num>
  <w:num w:numId="60" w16cid:durableId="1111391706">
    <w:abstractNumId w:val="7"/>
  </w:num>
  <w:num w:numId="61" w16cid:durableId="2025210064">
    <w:abstractNumId w:val="66"/>
  </w:num>
  <w:num w:numId="62" w16cid:durableId="735516393">
    <w:abstractNumId w:val="17"/>
  </w:num>
  <w:num w:numId="63" w16cid:durableId="206071319">
    <w:abstractNumId w:val="22"/>
  </w:num>
  <w:num w:numId="64" w16cid:durableId="1081223421">
    <w:abstractNumId w:val="58"/>
  </w:num>
  <w:num w:numId="65" w16cid:durableId="656492467">
    <w:abstractNumId w:val="25"/>
  </w:num>
  <w:num w:numId="66" w16cid:durableId="1418163810">
    <w:abstractNumId w:val="61"/>
  </w:num>
  <w:num w:numId="67" w16cid:durableId="1821654850">
    <w:abstractNumId w:val="54"/>
  </w:num>
  <w:num w:numId="68" w16cid:durableId="398868936">
    <w:abstractNumId w:val="12"/>
  </w:num>
  <w:num w:numId="69" w16cid:durableId="58023097">
    <w:abstractNumId w:val="7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076"/>
    <w:rsid w:val="000013E4"/>
    <w:rsid w:val="00001FB6"/>
    <w:rsid w:val="000062A7"/>
    <w:rsid w:val="00006DAE"/>
    <w:rsid w:val="00006F44"/>
    <w:rsid w:val="0001268B"/>
    <w:rsid w:val="00020A8C"/>
    <w:rsid w:val="00020F4F"/>
    <w:rsid w:val="00023153"/>
    <w:rsid w:val="00023BA8"/>
    <w:rsid w:val="00023E90"/>
    <w:rsid w:val="000241A0"/>
    <w:rsid w:val="00026652"/>
    <w:rsid w:val="000266E1"/>
    <w:rsid w:val="0003046D"/>
    <w:rsid w:val="000320EE"/>
    <w:rsid w:val="00033FD7"/>
    <w:rsid w:val="00035104"/>
    <w:rsid w:val="00036575"/>
    <w:rsid w:val="00036E89"/>
    <w:rsid w:val="00037889"/>
    <w:rsid w:val="00041086"/>
    <w:rsid w:val="00041D9A"/>
    <w:rsid w:val="00041FC0"/>
    <w:rsid w:val="000423A4"/>
    <w:rsid w:val="00042618"/>
    <w:rsid w:val="00047360"/>
    <w:rsid w:val="00047D0A"/>
    <w:rsid w:val="00047E7F"/>
    <w:rsid w:val="000524C6"/>
    <w:rsid w:val="00053622"/>
    <w:rsid w:val="00054C91"/>
    <w:rsid w:val="00056475"/>
    <w:rsid w:val="00056DF3"/>
    <w:rsid w:val="00056E70"/>
    <w:rsid w:val="000576B4"/>
    <w:rsid w:val="00061E9C"/>
    <w:rsid w:val="00063139"/>
    <w:rsid w:val="0006463F"/>
    <w:rsid w:val="00065759"/>
    <w:rsid w:val="00067264"/>
    <w:rsid w:val="00070D37"/>
    <w:rsid w:val="000729A6"/>
    <w:rsid w:val="0007359B"/>
    <w:rsid w:val="00081CB0"/>
    <w:rsid w:val="00082229"/>
    <w:rsid w:val="00082540"/>
    <w:rsid w:val="00084599"/>
    <w:rsid w:val="00084CD5"/>
    <w:rsid w:val="000869AB"/>
    <w:rsid w:val="000871A3"/>
    <w:rsid w:val="000874DA"/>
    <w:rsid w:val="0009075D"/>
    <w:rsid w:val="000916E4"/>
    <w:rsid w:val="00093B28"/>
    <w:rsid w:val="00096EAA"/>
    <w:rsid w:val="00096FD1"/>
    <w:rsid w:val="00097EB3"/>
    <w:rsid w:val="000A0DD9"/>
    <w:rsid w:val="000A1E51"/>
    <w:rsid w:val="000A6165"/>
    <w:rsid w:val="000B297E"/>
    <w:rsid w:val="000B2A75"/>
    <w:rsid w:val="000B34DD"/>
    <w:rsid w:val="000B3909"/>
    <w:rsid w:val="000B49CB"/>
    <w:rsid w:val="000B7224"/>
    <w:rsid w:val="000C0A49"/>
    <w:rsid w:val="000C0B90"/>
    <w:rsid w:val="000C2582"/>
    <w:rsid w:val="000C363D"/>
    <w:rsid w:val="000C4A48"/>
    <w:rsid w:val="000C66CC"/>
    <w:rsid w:val="000C7B58"/>
    <w:rsid w:val="000D049D"/>
    <w:rsid w:val="000D09BC"/>
    <w:rsid w:val="000D33B5"/>
    <w:rsid w:val="000D7CA7"/>
    <w:rsid w:val="000E005E"/>
    <w:rsid w:val="000E218D"/>
    <w:rsid w:val="000E2645"/>
    <w:rsid w:val="000E3779"/>
    <w:rsid w:val="000E56C1"/>
    <w:rsid w:val="000E6F7F"/>
    <w:rsid w:val="000E794C"/>
    <w:rsid w:val="000F23EC"/>
    <w:rsid w:val="000F298E"/>
    <w:rsid w:val="000F2C10"/>
    <w:rsid w:val="000F2EC5"/>
    <w:rsid w:val="000F6FD0"/>
    <w:rsid w:val="000F7832"/>
    <w:rsid w:val="000F7C57"/>
    <w:rsid w:val="00101CD6"/>
    <w:rsid w:val="00101E63"/>
    <w:rsid w:val="0010422D"/>
    <w:rsid w:val="0010599A"/>
    <w:rsid w:val="00105A4E"/>
    <w:rsid w:val="00106C38"/>
    <w:rsid w:val="00110FD0"/>
    <w:rsid w:val="001117C3"/>
    <w:rsid w:val="0011188E"/>
    <w:rsid w:val="00115E64"/>
    <w:rsid w:val="0011636C"/>
    <w:rsid w:val="0011642B"/>
    <w:rsid w:val="001174B7"/>
    <w:rsid w:val="00117551"/>
    <w:rsid w:val="001176FE"/>
    <w:rsid w:val="00117DFC"/>
    <w:rsid w:val="00121F48"/>
    <w:rsid w:val="0012246A"/>
    <w:rsid w:val="00123194"/>
    <w:rsid w:val="00123528"/>
    <w:rsid w:val="00123B3C"/>
    <w:rsid w:val="00123D08"/>
    <w:rsid w:val="00132A02"/>
    <w:rsid w:val="001343CB"/>
    <w:rsid w:val="00136661"/>
    <w:rsid w:val="00140232"/>
    <w:rsid w:val="001414CB"/>
    <w:rsid w:val="0014240E"/>
    <w:rsid w:val="001434EB"/>
    <w:rsid w:val="00145092"/>
    <w:rsid w:val="001518CB"/>
    <w:rsid w:val="00154DD7"/>
    <w:rsid w:val="001563DA"/>
    <w:rsid w:val="001566FC"/>
    <w:rsid w:val="00156FF9"/>
    <w:rsid w:val="00160201"/>
    <w:rsid w:val="00160B4A"/>
    <w:rsid w:val="001617C7"/>
    <w:rsid w:val="00162501"/>
    <w:rsid w:val="0016496F"/>
    <w:rsid w:val="001659AE"/>
    <w:rsid w:val="0016602F"/>
    <w:rsid w:val="00170F32"/>
    <w:rsid w:val="001740AC"/>
    <w:rsid w:val="0017472C"/>
    <w:rsid w:val="00175AFE"/>
    <w:rsid w:val="00181842"/>
    <w:rsid w:val="00182F47"/>
    <w:rsid w:val="001855B4"/>
    <w:rsid w:val="001857ED"/>
    <w:rsid w:val="00185B93"/>
    <w:rsid w:val="00187F52"/>
    <w:rsid w:val="001914BD"/>
    <w:rsid w:val="001919FF"/>
    <w:rsid w:val="0019252F"/>
    <w:rsid w:val="00193326"/>
    <w:rsid w:val="00193815"/>
    <w:rsid w:val="00193A44"/>
    <w:rsid w:val="00196312"/>
    <w:rsid w:val="00196C59"/>
    <w:rsid w:val="001A20FA"/>
    <w:rsid w:val="001A2D19"/>
    <w:rsid w:val="001A5636"/>
    <w:rsid w:val="001A5E4C"/>
    <w:rsid w:val="001A764C"/>
    <w:rsid w:val="001B28EF"/>
    <w:rsid w:val="001B430A"/>
    <w:rsid w:val="001B4BDF"/>
    <w:rsid w:val="001B544C"/>
    <w:rsid w:val="001B7DC3"/>
    <w:rsid w:val="001C2086"/>
    <w:rsid w:val="001C23BA"/>
    <w:rsid w:val="001C2F45"/>
    <w:rsid w:val="001C38E2"/>
    <w:rsid w:val="001C50B2"/>
    <w:rsid w:val="001C6081"/>
    <w:rsid w:val="001C67C4"/>
    <w:rsid w:val="001C6C13"/>
    <w:rsid w:val="001C6E00"/>
    <w:rsid w:val="001C6E51"/>
    <w:rsid w:val="001C72B1"/>
    <w:rsid w:val="001D0C05"/>
    <w:rsid w:val="001D0F83"/>
    <w:rsid w:val="001D2787"/>
    <w:rsid w:val="001D2CDF"/>
    <w:rsid w:val="001E15F1"/>
    <w:rsid w:val="001E1D53"/>
    <w:rsid w:val="001E2918"/>
    <w:rsid w:val="001E2D52"/>
    <w:rsid w:val="001E3127"/>
    <w:rsid w:val="001E31D5"/>
    <w:rsid w:val="001E5081"/>
    <w:rsid w:val="001E5444"/>
    <w:rsid w:val="001E56D5"/>
    <w:rsid w:val="001E5E61"/>
    <w:rsid w:val="001E688A"/>
    <w:rsid w:val="001E6CE4"/>
    <w:rsid w:val="001E7D60"/>
    <w:rsid w:val="001F0585"/>
    <w:rsid w:val="001F15C2"/>
    <w:rsid w:val="001F393A"/>
    <w:rsid w:val="001F4927"/>
    <w:rsid w:val="001F4BF6"/>
    <w:rsid w:val="001F5971"/>
    <w:rsid w:val="001F7D07"/>
    <w:rsid w:val="002008EE"/>
    <w:rsid w:val="002014C8"/>
    <w:rsid w:val="00201704"/>
    <w:rsid w:val="0020229B"/>
    <w:rsid w:val="00202F29"/>
    <w:rsid w:val="00205F0D"/>
    <w:rsid w:val="0020610F"/>
    <w:rsid w:val="0021185D"/>
    <w:rsid w:val="0021233F"/>
    <w:rsid w:val="002127C4"/>
    <w:rsid w:val="002143AF"/>
    <w:rsid w:val="00214F79"/>
    <w:rsid w:val="00216438"/>
    <w:rsid w:val="00216B06"/>
    <w:rsid w:val="00216FF0"/>
    <w:rsid w:val="00221BBB"/>
    <w:rsid w:val="00221F29"/>
    <w:rsid w:val="002228A7"/>
    <w:rsid w:val="00222AB0"/>
    <w:rsid w:val="00223080"/>
    <w:rsid w:val="00224C01"/>
    <w:rsid w:val="0022568B"/>
    <w:rsid w:val="0022636B"/>
    <w:rsid w:val="00230853"/>
    <w:rsid w:val="002349BC"/>
    <w:rsid w:val="00234CA8"/>
    <w:rsid w:val="002371E5"/>
    <w:rsid w:val="002400A8"/>
    <w:rsid w:val="00242271"/>
    <w:rsid w:val="00242B58"/>
    <w:rsid w:val="00243152"/>
    <w:rsid w:val="00243DA4"/>
    <w:rsid w:val="00244494"/>
    <w:rsid w:val="00244AC1"/>
    <w:rsid w:val="0024594F"/>
    <w:rsid w:val="00245D2B"/>
    <w:rsid w:val="0024618C"/>
    <w:rsid w:val="00247FF1"/>
    <w:rsid w:val="002501D0"/>
    <w:rsid w:val="0025106C"/>
    <w:rsid w:val="00251F70"/>
    <w:rsid w:val="00254F7A"/>
    <w:rsid w:val="00255EE7"/>
    <w:rsid w:val="00256C9A"/>
    <w:rsid w:val="002573F2"/>
    <w:rsid w:val="00257923"/>
    <w:rsid w:val="00260D1E"/>
    <w:rsid w:val="0026150B"/>
    <w:rsid w:val="0026162D"/>
    <w:rsid w:val="00261B12"/>
    <w:rsid w:val="0026202E"/>
    <w:rsid w:val="00264702"/>
    <w:rsid w:val="00264ADC"/>
    <w:rsid w:val="00265E5C"/>
    <w:rsid w:val="00266A87"/>
    <w:rsid w:val="00267DD6"/>
    <w:rsid w:val="002714A9"/>
    <w:rsid w:val="002719E5"/>
    <w:rsid w:val="002720E7"/>
    <w:rsid w:val="00272C06"/>
    <w:rsid w:val="00272D81"/>
    <w:rsid w:val="00275E39"/>
    <w:rsid w:val="002764DE"/>
    <w:rsid w:val="00276A91"/>
    <w:rsid w:val="00276F2B"/>
    <w:rsid w:val="00276FA9"/>
    <w:rsid w:val="00277915"/>
    <w:rsid w:val="002803D2"/>
    <w:rsid w:val="0028148F"/>
    <w:rsid w:val="0029047F"/>
    <w:rsid w:val="00293BB6"/>
    <w:rsid w:val="0029645F"/>
    <w:rsid w:val="002A08FC"/>
    <w:rsid w:val="002A10CD"/>
    <w:rsid w:val="002A1491"/>
    <w:rsid w:val="002A3B77"/>
    <w:rsid w:val="002A3D37"/>
    <w:rsid w:val="002A3E0C"/>
    <w:rsid w:val="002A4EC2"/>
    <w:rsid w:val="002A57AD"/>
    <w:rsid w:val="002A6DA2"/>
    <w:rsid w:val="002A6FEA"/>
    <w:rsid w:val="002A7EBF"/>
    <w:rsid w:val="002B0250"/>
    <w:rsid w:val="002B11B0"/>
    <w:rsid w:val="002B3161"/>
    <w:rsid w:val="002B381F"/>
    <w:rsid w:val="002B463C"/>
    <w:rsid w:val="002B4EC0"/>
    <w:rsid w:val="002B614F"/>
    <w:rsid w:val="002C0A8F"/>
    <w:rsid w:val="002C0C1D"/>
    <w:rsid w:val="002C1DAA"/>
    <w:rsid w:val="002C42E7"/>
    <w:rsid w:val="002C679F"/>
    <w:rsid w:val="002C683A"/>
    <w:rsid w:val="002C6F1B"/>
    <w:rsid w:val="002D0021"/>
    <w:rsid w:val="002D284B"/>
    <w:rsid w:val="002D33AD"/>
    <w:rsid w:val="002D39AA"/>
    <w:rsid w:val="002D5A9A"/>
    <w:rsid w:val="002D5E15"/>
    <w:rsid w:val="002D6408"/>
    <w:rsid w:val="002D787B"/>
    <w:rsid w:val="002E5ECB"/>
    <w:rsid w:val="002E6692"/>
    <w:rsid w:val="002E6AD5"/>
    <w:rsid w:val="002F1E8E"/>
    <w:rsid w:val="002F4478"/>
    <w:rsid w:val="002F4CB5"/>
    <w:rsid w:val="002F5953"/>
    <w:rsid w:val="002F7B4D"/>
    <w:rsid w:val="00300596"/>
    <w:rsid w:val="00300D9B"/>
    <w:rsid w:val="00301B31"/>
    <w:rsid w:val="0030407A"/>
    <w:rsid w:val="00306728"/>
    <w:rsid w:val="00306746"/>
    <w:rsid w:val="00306CCD"/>
    <w:rsid w:val="00307332"/>
    <w:rsid w:val="0030751F"/>
    <w:rsid w:val="00307547"/>
    <w:rsid w:val="003102CA"/>
    <w:rsid w:val="003112EB"/>
    <w:rsid w:val="00311460"/>
    <w:rsid w:val="00311B9D"/>
    <w:rsid w:val="003121CB"/>
    <w:rsid w:val="00312D88"/>
    <w:rsid w:val="0031360A"/>
    <w:rsid w:val="00313641"/>
    <w:rsid w:val="00314019"/>
    <w:rsid w:val="003142F0"/>
    <w:rsid w:val="00314DB6"/>
    <w:rsid w:val="0031675F"/>
    <w:rsid w:val="003167DD"/>
    <w:rsid w:val="0031743C"/>
    <w:rsid w:val="0032135A"/>
    <w:rsid w:val="003213B7"/>
    <w:rsid w:val="00321F43"/>
    <w:rsid w:val="00321F65"/>
    <w:rsid w:val="00323E73"/>
    <w:rsid w:val="0032440F"/>
    <w:rsid w:val="003251BA"/>
    <w:rsid w:val="00325AEA"/>
    <w:rsid w:val="00327451"/>
    <w:rsid w:val="0033024C"/>
    <w:rsid w:val="00330F34"/>
    <w:rsid w:val="0033137A"/>
    <w:rsid w:val="0033213E"/>
    <w:rsid w:val="00332684"/>
    <w:rsid w:val="00332D25"/>
    <w:rsid w:val="00335D98"/>
    <w:rsid w:val="00337AE6"/>
    <w:rsid w:val="00341DED"/>
    <w:rsid w:val="00342D5D"/>
    <w:rsid w:val="00342DE5"/>
    <w:rsid w:val="00344700"/>
    <w:rsid w:val="00345169"/>
    <w:rsid w:val="003458E3"/>
    <w:rsid w:val="003465C1"/>
    <w:rsid w:val="00350A77"/>
    <w:rsid w:val="00351754"/>
    <w:rsid w:val="003519A4"/>
    <w:rsid w:val="00354B7F"/>
    <w:rsid w:val="00356EE0"/>
    <w:rsid w:val="003600E7"/>
    <w:rsid w:val="003626D5"/>
    <w:rsid w:val="0036303C"/>
    <w:rsid w:val="00363567"/>
    <w:rsid w:val="00363B24"/>
    <w:rsid w:val="00363B3F"/>
    <w:rsid w:val="00363FAD"/>
    <w:rsid w:val="003641D8"/>
    <w:rsid w:val="00364E2E"/>
    <w:rsid w:val="003657FA"/>
    <w:rsid w:val="00365D22"/>
    <w:rsid w:val="00367577"/>
    <w:rsid w:val="00370E3A"/>
    <w:rsid w:val="00371131"/>
    <w:rsid w:val="00372DE8"/>
    <w:rsid w:val="0037487A"/>
    <w:rsid w:val="00382D07"/>
    <w:rsid w:val="00383135"/>
    <w:rsid w:val="003855F7"/>
    <w:rsid w:val="00385642"/>
    <w:rsid w:val="003865F1"/>
    <w:rsid w:val="00390DF2"/>
    <w:rsid w:val="00394BCD"/>
    <w:rsid w:val="00396CD5"/>
    <w:rsid w:val="00397A05"/>
    <w:rsid w:val="003A11A2"/>
    <w:rsid w:val="003A176A"/>
    <w:rsid w:val="003A1FBD"/>
    <w:rsid w:val="003A36C2"/>
    <w:rsid w:val="003A3C06"/>
    <w:rsid w:val="003A40A8"/>
    <w:rsid w:val="003A45F3"/>
    <w:rsid w:val="003A524C"/>
    <w:rsid w:val="003B053E"/>
    <w:rsid w:val="003B34F0"/>
    <w:rsid w:val="003B39E4"/>
    <w:rsid w:val="003B3E50"/>
    <w:rsid w:val="003C18CB"/>
    <w:rsid w:val="003C1D68"/>
    <w:rsid w:val="003C286C"/>
    <w:rsid w:val="003C2B82"/>
    <w:rsid w:val="003C3618"/>
    <w:rsid w:val="003C4E3A"/>
    <w:rsid w:val="003D026D"/>
    <w:rsid w:val="003D0DCA"/>
    <w:rsid w:val="003D21A8"/>
    <w:rsid w:val="003D4772"/>
    <w:rsid w:val="003D50C3"/>
    <w:rsid w:val="003D648A"/>
    <w:rsid w:val="003D7862"/>
    <w:rsid w:val="003D7D8C"/>
    <w:rsid w:val="003E0439"/>
    <w:rsid w:val="003E2D96"/>
    <w:rsid w:val="003E6DA4"/>
    <w:rsid w:val="003E7A51"/>
    <w:rsid w:val="003F1B0E"/>
    <w:rsid w:val="003F29AE"/>
    <w:rsid w:val="003F30EF"/>
    <w:rsid w:val="003F5485"/>
    <w:rsid w:val="003F6447"/>
    <w:rsid w:val="003F67E5"/>
    <w:rsid w:val="003F6DCB"/>
    <w:rsid w:val="003F747E"/>
    <w:rsid w:val="00400677"/>
    <w:rsid w:val="00400702"/>
    <w:rsid w:val="00401493"/>
    <w:rsid w:val="00404876"/>
    <w:rsid w:val="00407A45"/>
    <w:rsid w:val="00407A59"/>
    <w:rsid w:val="00407F5F"/>
    <w:rsid w:val="00410B6B"/>
    <w:rsid w:val="004134F1"/>
    <w:rsid w:val="00415FCF"/>
    <w:rsid w:val="00420C56"/>
    <w:rsid w:val="00421E5B"/>
    <w:rsid w:val="00422A0D"/>
    <w:rsid w:val="004243D7"/>
    <w:rsid w:val="00424FCA"/>
    <w:rsid w:val="00425CD0"/>
    <w:rsid w:val="00425F1C"/>
    <w:rsid w:val="00427953"/>
    <w:rsid w:val="0043093E"/>
    <w:rsid w:val="00430C2C"/>
    <w:rsid w:val="00432588"/>
    <w:rsid w:val="004341E7"/>
    <w:rsid w:val="00434DD9"/>
    <w:rsid w:val="0044064F"/>
    <w:rsid w:val="0044085A"/>
    <w:rsid w:val="00440AEF"/>
    <w:rsid w:val="0044217E"/>
    <w:rsid w:val="004432F9"/>
    <w:rsid w:val="004441FC"/>
    <w:rsid w:val="0044516E"/>
    <w:rsid w:val="00445941"/>
    <w:rsid w:val="00446B86"/>
    <w:rsid w:val="00447870"/>
    <w:rsid w:val="004549B0"/>
    <w:rsid w:val="004579DB"/>
    <w:rsid w:val="00460C09"/>
    <w:rsid w:val="0046121F"/>
    <w:rsid w:val="00461CB0"/>
    <w:rsid w:val="004628A6"/>
    <w:rsid w:val="00462988"/>
    <w:rsid w:val="00462FE5"/>
    <w:rsid w:val="004647C0"/>
    <w:rsid w:val="0046562C"/>
    <w:rsid w:val="0046565F"/>
    <w:rsid w:val="00466696"/>
    <w:rsid w:val="00467911"/>
    <w:rsid w:val="00471507"/>
    <w:rsid w:val="00472B99"/>
    <w:rsid w:val="004732E7"/>
    <w:rsid w:val="0047338A"/>
    <w:rsid w:val="00473749"/>
    <w:rsid w:val="00473C5E"/>
    <w:rsid w:val="00475BCA"/>
    <w:rsid w:val="00475FC9"/>
    <w:rsid w:val="00476217"/>
    <w:rsid w:val="00476721"/>
    <w:rsid w:val="00480FFF"/>
    <w:rsid w:val="0048263D"/>
    <w:rsid w:val="00482F77"/>
    <w:rsid w:val="00483129"/>
    <w:rsid w:val="00483303"/>
    <w:rsid w:val="004839D4"/>
    <w:rsid w:val="0048560B"/>
    <w:rsid w:val="00487006"/>
    <w:rsid w:val="00487D24"/>
    <w:rsid w:val="00490E0B"/>
    <w:rsid w:val="00490F5E"/>
    <w:rsid w:val="004919FD"/>
    <w:rsid w:val="00492D96"/>
    <w:rsid w:val="0049551F"/>
    <w:rsid w:val="004A1BDD"/>
    <w:rsid w:val="004A2004"/>
    <w:rsid w:val="004A28D4"/>
    <w:rsid w:val="004A2937"/>
    <w:rsid w:val="004A4747"/>
    <w:rsid w:val="004A5114"/>
    <w:rsid w:val="004A58F0"/>
    <w:rsid w:val="004A5EEC"/>
    <w:rsid w:val="004A6E11"/>
    <w:rsid w:val="004A775B"/>
    <w:rsid w:val="004A77A6"/>
    <w:rsid w:val="004B1DD3"/>
    <w:rsid w:val="004B30D6"/>
    <w:rsid w:val="004B6366"/>
    <w:rsid w:val="004B64C5"/>
    <w:rsid w:val="004B68BC"/>
    <w:rsid w:val="004B7786"/>
    <w:rsid w:val="004C2F1B"/>
    <w:rsid w:val="004C4CD5"/>
    <w:rsid w:val="004C502A"/>
    <w:rsid w:val="004C509E"/>
    <w:rsid w:val="004C5CAA"/>
    <w:rsid w:val="004C6262"/>
    <w:rsid w:val="004C65BA"/>
    <w:rsid w:val="004D00E2"/>
    <w:rsid w:val="004D323D"/>
    <w:rsid w:val="004D7238"/>
    <w:rsid w:val="004D7E98"/>
    <w:rsid w:val="004E1E8D"/>
    <w:rsid w:val="004E307D"/>
    <w:rsid w:val="004E578B"/>
    <w:rsid w:val="004E5FF5"/>
    <w:rsid w:val="004E6957"/>
    <w:rsid w:val="004F0BE0"/>
    <w:rsid w:val="004F55D2"/>
    <w:rsid w:val="004F6EC3"/>
    <w:rsid w:val="005001E5"/>
    <w:rsid w:val="00500C07"/>
    <w:rsid w:val="005017B7"/>
    <w:rsid w:val="005067AC"/>
    <w:rsid w:val="005068DA"/>
    <w:rsid w:val="00510CFE"/>
    <w:rsid w:val="00511007"/>
    <w:rsid w:val="0051256C"/>
    <w:rsid w:val="00514FF5"/>
    <w:rsid w:val="00515341"/>
    <w:rsid w:val="005158B3"/>
    <w:rsid w:val="00515F85"/>
    <w:rsid w:val="0051675A"/>
    <w:rsid w:val="00516AE0"/>
    <w:rsid w:val="00517252"/>
    <w:rsid w:val="005206B2"/>
    <w:rsid w:val="00524553"/>
    <w:rsid w:val="00526BED"/>
    <w:rsid w:val="00527A8C"/>
    <w:rsid w:val="00527BBF"/>
    <w:rsid w:val="00531FBA"/>
    <w:rsid w:val="005322E4"/>
    <w:rsid w:val="00534343"/>
    <w:rsid w:val="00534AE1"/>
    <w:rsid w:val="005363F6"/>
    <w:rsid w:val="005378BF"/>
    <w:rsid w:val="005418B6"/>
    <w:rsid w:val="00541FCC"/>
    <w:rsid w:val="00542005"/>
    <w:rsid w:val="0054251A"/>
    <w:rsid w:val="005428D2"/>
    <w:rsid w:val="00542A3C"/>
    <w:rsid w:val="0054371F"/>
    <w:rsid w:val="00544431"/>
    <w:rsid w:val="00544ED3"/>
    <w:rsid w:val="00550EA2"/>
    <w:rsid w:val="0055210E"/>
    <w:rsid w:val="005527FA"/>
    <w:rsid w:val="00552BE0"/>
    <w:rsid w:val="005534F1"/>
    <w:rsid w:val="0055392F"/>
    <w:rsid w:val="00554783"/>
    <w:rsid w:val="00555AC7"/>
    <w:rsid w:val="00560B8D"/>
    <w:rsid w:val="005618B5"/>
    <w:rsid w:val="00561CBD"/>
    <w:rsid w:val="005626C7"/>
    <w:rsid w:val="005632E3"/>
    <w:rsid w:val="00564EBB"/>
    <w:rsid w:val="00572AFA"/>
    <w:rsid w:val="00573AB4"/>
    <w:rsid w:val="005747D9"/>
    <w:rsid w:val="00577717"/>
    <w:rsid w:val="00580636"/>
    <w:rsid w:val="00580EDC"/>
    <w:rsid w:val="00581CEB"/>
    <w:rsid w:val="005820B9"/>
    <w:rsid w:val="00582B24"/>
    <w:rsid w:val="00583445"/>
    <w:rsid w:val="00583C31"/>
    <w:rsid w:val="00584D38"/>
    <w:rsid w:val="00584F60"/>
    <w:rsid w:val="00585A17"/>
    <w:rsid w:val="0059078C"/>
    <w:rsid w:val="00591EF8"/>
    <w:rsid w:val="00592ACB"/>
    <w:rsid w:val="005936C8"/>
    <w:rsid w:val="005A0FF4"/>
    <w:rsid w:val="005A28F6"/>
    <w:rsid w:val="005A2956"/>
    <w:rsid w:val="005A2FC5"/>
    <w:rsid w:val="005A5E5D"/>
    <w:rsid w:val="005A6383"/>
    <w:rsid w:val="005A63C9"/>
    <w:rsid w:val="005A711B"/>
    <w:rsid w:val="005B0033"/>
    <w:rsid w:val="005B1259"/>
    <w:rsid w:val="005B13A2"/>
    <w:rsid w:val="005B18CD"/>
    <w:rsid w:val="005B1BED"/>
    <w:rsid w:val="005B1C5A"/>
    <w:rsid w:val="005B2267"/>
    <w:rsid w:val="005B3DDD"/>
    <w:rsid w:val="005B3E3D"/>
    <w:rsid w:val="005B6E74"/>
    <w:rsid w:val="005B76CC"/>
    <w:rsid w:val="005C0056"/>
    <w:rsid w:val="005C1AA7"/>
    <w:rsid w:val="005C3DF8"/>
    <w:rsid w:val="005C56AE"/>
    <w:rsid w:val="005C5FDE"/>
    <w:rsid w:val="005D00FB"/>
    <w:rsid w:val="005D03C8"/>
    <w:rsid w:val="005D5580"/>
    <w:rsid w:val="005D61A2"/>
    <w:rsid w:val="005D6D45"/>
    <w:rsid w:val="005D6D4C"/>
    <w:rsid w:val="005E0B71"/>
    <w:rsid w:val="005E2F4D"/>
    <w:rsid w:val="005E33D8"/>
    <w:rsid w:val="005E3A1B"/>
    <w:rsid w:val="005E3B6F"/>
    <w:rsid w:val="005F05D2"/>
    <w:rsid w:val="005F1548"/>
    <w:rsid w:val="005F42E3"/>
    <w:rsid w:val="005F432F"/>
    <w:rsid w:val="005F589C"/>
    <w:rsid w:val="00602BA0"/>
    <w:rsid w:val="00604068"/>
    <w:rsid w:val="00604E95"/>
    <w:rsid w:val="006057B2"/>
    <w:rsid w:val="0060600C"/>
    <w:rsid w:val="006072D5"/>
    <w:rsid w:val="0061029A"/>
    <w:rsid w:val="00610C2B"/>
    <w:rsid w:val="006123FF"/>
    <w:rsid w:val="0061330F"/>
    <w:rsid w:val="00614A4D"/>
    <w:rsid w:val="00621B19"/>
    <w:rsid w:val="00621D10"/>
    <w:rsid w:val="00622E44"/>
    <w:rsid w:val="0062383C"/>
    <w:rsid w:val="006256FC"/>
    <w:rsid w:val="006266CF"/>
    <w:rsid w:val="00626910"/>
    <w:rsid w:val="00627892"/>
    <w:rsid w:val="00627D0D"/>
    <w:rsid w:val="00627F82"/>
    <w:rsid w:val="006302D7"/>
    <w:rsid w:val="006310E9"/>
    <w:rsid w:val="00631C88"/>
    <w:rsid w:val="00634B32"/>
    <w:rsid w:val="00634F07"/>
    <w:rsid w:val="00635400"/>
    <w:rsid w:val="006363B6"/>
    <w:rsid w:val="006367DB"/>
    <w:rsid w:val="00636BED"/>
    <w:rsid w:val="00636D73"/>
    <w:rsid w:val="006378E4"/>
    <w:rsid w:val="00637D38"/>
    <w:rsid w:val="0064329F"/>
    <w:rsid w:val="00644DC6"/>
    <w:rsid w:val="00645EF3"/>
    <w:rsid w:val="00650D8D"/>
    <w:rsid w:val="00651D7C"/>
    <w:rsid w:val="00652B57"/>
    <w:rsid w:val="006572CF"/>
    <w:rsid w:val="006577C1"/>
    <w:rsid w:val="00657909"/>
    <w:rsid w:val="006609E0"/>
    <w:rsid w:val="00662674"/>
    <w:rsid w:val="00663C28"/>
    <w:rsid w:val="00663F3C"/>
    <w:rsid w:val="00664686"/>
    <w:rsid w:val="00664834"/>
    <w:rsid w:val="00664BA4"/>
    <w:rsid w:val="00665162"/>
    <w:rsid w:val="006652AA"/>
    <w:rsid w:val="00665DDB"/>
    <w:rsid w:val="00665F37"/>
    <w:rsid w:val="006667E7"/>
    <w:rsid w:val="00666A10"/>
    <w:rsid w:val="00667B95"/>
    <w:rsid w:val="00671403"/>
    <w:rsid w:val="00671BD8"/>
    <w:rsid w:val="00681ED1"/>
    <w:rsid w:val="00683ACF"/>
    <w:rsid w:val="00683D05"/>
    <w:rsid w:val="0068410E"/>
    <w:rsid w:val="0068489F"/>
    <w:rsid w:val="0068505A"/>
    <w:rsid w:val="0069232B"/>
    <w:rsid w:val="0069428A"/>
    <w:rsid w:val="006952B5"/>
    <w:rsid w:val="00695789"/>
    <w:rsid w:val="006A212D"/>
    <w:rsid w:val="006A23D8"/>
    <w:rsid w:val="006A2696"/>
    <w:rsid w:val="006A299E"/>
    <w:rsid w:val="006A5B05"/>
    <w:rsid w:val="006A5F4B"/>
    <w:rsid w:val="006A6154"/>
    <w:rsid w:val="006A6E03"/>
    <w:rsid w:val="006B0584"/>
    <w:rsid w:val="006B06DB"/>
    <w:rsid w:val="006B10E1"/>
    <w:rsid w:val="006B20E4"/>
    <w:rsid w:val="006B286E"/>
    <w:rsid w:val="006B3897"/>
    <w:rsid w:val="006B3EC5"/>
    <w:rsid w:val="006B4244"/>
    <w:rsid w:val="006B45F7"/>
    <w:rsid w:val="006B5A84"/>
    <w:rsid w:val="006B7972"/>
    <w:rsid w:val="006C5483"/>
    <w:rsid w:val="006C7489"/>
    <w:rsid w:val="006D0121"/>
    <w:rsid w:val="006D0A1F"/>
    <w:rsid w:val="006D231C"/>
    <w:rsid w:val="006D299F"/>
    <w:rsid w:val="006D2FE1"/>
    <w:rsid w:val="006D3AC7"/>
    <w:rsid w:val="006D5AFC"/>
    <w:rsid w:val="006D7012"/>
    <w:rsid w:val="006E15F9"/>
    <w:rsid w:val="006E1C67"/>
    <w:rsid w:val="006E1D09"/>
    <w:rsid w:val="006E293C"/>
    <w:rsid w:val="006F0E5C"/>
    <w:rsid w:val="006F102E"/>
    <w:rsid w:val="006F2C3E"/>
    <w:rsid w:val="006F4C81"/>
    <w:rsid w:val="006F6C86"/>
    <w:rsid w:val="006F7D41"/>
    <w:rsid w:val="00700972"/>
    <w:rsid w:val="007019BF"/>
    <w:rsid w:val="007033D1"/>
    <w:rsid w:val="00703A3B"/>
    <w:rsid w:val="007042E5"/>
    <w:rsid w:val="0070617D"/>
    <w:rsid w:val="00706985"/>
    <w:rsid w:val="00706AF5"/>
    <w:rsid w:val="00706E0B"/>
    <w:rsid w:val="007073CF"/>
    <w:rsid w:val="00707D4C"/>
    <w:rsid w:val="007100B2"/>
    <w:rsid w:val="00711FED"/>
    <w:rsid w:val="00712103"/>
    <w:rsid w:val="007124A1"/>
    <w:rsid w:val="007155AC"/>
    <w:rsid w:val="00716286"/>
    <w:rsid w:val="00717BEB"/>
    <w:rsid w:val="00720FC9"/>
    <w:rsid w:val="00723A48"/>
    <w:rsid w:val="007245DF"/>
    <w:rsid w:val="00725154"/>
    <w:rsid w:val="00725755"/>
    <w:rsid w:val="00726503"/>
    <w:rsid w:val="00726850"/>
    <w:rsid w:val="007269AD"/>
    <w:rsid w:val="00727A76"/>
    <w:rsid w:val="00727F69"/>
    <w:rsid w:val="00730957"/>
    <w:rsid w:val="00733CA4"/>
    <w:rsid w:val="00734E71"/>
    <w:rsid w:val="00736183"/>
    <w:rsid w:val="0073761D"/>
    <w:rsid w:val="007402DF"/>
    <w:rsid w:val="007407C6"/>
    <w:rsid w:val="00744694"/>
    <w:rsid w:val="00747BDF"/>
    <w:rsid w:val="00747FFD"/>
    <w:rsid w:val="0075007A"/>
    <w:rsid w:val="00755C00"/>
    <w:rsid w:val="0075720A"/>
    <w:rsid w:val="00761ACB"/>
    <w:rsid w:val="00762B00"/>
    <w:rsid w:val="007630D2"/>
    <w:rsid w:val="00763721"/>
    <w:rsid w:val="00763C20"/>
    <w:rsid w:val="00763C43"/>
    <w:rsid w:val="00764989"/>
    <w:rsid w:val="00765CD1"/>
    <w:rsid w:val="00767B0F"/>
    <w:rsid w:val="00770449"/>
    <w:rsid w:val="007705F1"/>
    <w:rsid w:val="00777076"/>
    <w:rsid w:val="007773C1"/>
    <w:rsid w:val="00777667"/>
    <w:rsid w:val="00784836"/>
    <w:rsid w:val="00785652"/>
    <w:rsid w:val="00785F87"/>
    <w:rsid w:val="0079114F"/>
    <w:rsid w:val="00791424"/>
    <w:rsid w:val="00791DCD"/>
    <w:rsid w:val="007929F5"/>
    <w:rsid w:val="007949F3"/>
    <w:rsid w:val="00796F5F"/>
    <w:rsid w:val="0079751A"/>
    <w:rsid w:val="0079795D"/>
    <w:rsid w:val="00797ED6"/>
    <w:rsid w:val="007A0EC6"/>
    <w:rsid w:val="007A1639"/>
    <w:rsid w:val="007A26C9"/>
    <w:rsid w:val="007A4BE6"/>
    <w:rsid w:val="007A5447"/>
    <w:rsid w:val="007A7500"/>
    <w:rsid w:val="007B1229"/>
    <w:rsid w:val="007B20EF"/>
    <w:rsid w:val="007B2A31"/>
    <w:rsid w:val="007B3241"/>
    <w:rsid w:val="007B360D"/>
    <w:rsid w:val="007B3E2B"/>
    <w:rsid w:val="007B7D4E"/>
    <w:rsid w:val="007C1A6B"/>
    <w:rsid w:val="007C2C7B"/>
    <w:rsid w:val="007C2EAE"/>
    <w:rsid w:val="007C3352"/>
    <w:rsid w:val="007C418A"/>
    <w:rsid w:val="007C4EDF"/>
    <w:rsid w:val="007C553E"/>
    <w:rsid w:val="007C5B38"/>
    <w:rsid w:val="007C6BB3"/>
    <w:rsid w:val="007D0800"/>
    <w:rsid w:val="007D0BD0"/>
    <w:rsid w:val="007D0E96"/>
    <w:rsid w:val="007D173C"/>
    <w:rsid w:val="007D6022"/>
    <w:rsid w:val="007D7AFC"/>
    <w:rsid w:val="007E0858"/>
    <w:rsid w:val="007E0C9B"/>
    <w:rsid w:val="007E3B46"/>
    <w:rsid w:val="007E5849"/>
    <w:rsid w:val="007E5D0F"/>
    <w:rsid w:val="007E6222"/>
    <w:rsid w:val="007E6AD1"/>
    <w:rsid w:val="007F2EF4"/>
    <w:rsid w:val="007F3AE2"/>
    <w:rsid w:val="007F48AE"/>
    <w:rsid w:val="007F60DA"/>
    <w:rsid w:val="007F64D9"/>
    <w:rsid w:val="007F6804"/>
    <w:rsid w:val="00800615"/>
    <w:rsid w:val="0080490C"/>
    <w:rsid w:val="00805638"/>
    <w:rsid w:val="00805B2B"/>
    <w:rsid w:val="008061EC"/>
    <w:rsid w:val="0080685C"/>
    <w:rsid w:val="008105B9"/>
    <w:rsid w:val="008110D2"/>
    <w:rsid w:val="00812DAF"/>
    <w:rsid w:val="00812EAF"/>
    <w:rsid w:val="0081315F"/>
    <w:rsid w:val="00813387"/>
    <w:rsid w:val="00814D13"/>
    <w:rsid w:val="00816974"/>
    <w:rsid w:val="00820183"/>
    <w:rsid w:val="0082201D"/>
    <w:rsid w:val="008222D2"/>
    <w:rsid w:val="00824146"/>
    <w:rsid w:val="00825F52"/>
    <w:rsid w:val="00826964"/>
    <w:rsid w:val="00826A1B"/>
    <w:rsid w:val="00827F9D"/>
    <w:rsid w:val="008322CD"/>
    <w:rsid w:val="0083305A"/>
    <w:rsid w:val="00833089"/>
    <w:rsid w:val="00833A08"/>
    <w:rsid w:val="008369B3"/>
    <w:rsid w:val="00836BF0"/>
    <w:rsid w:val="00836FC9"/>
    <w:rsid w:val="00840269"/>
    <w:rsid w:val="00841DFF"/>
    <w:rsid w:val="00841E84"/>
    <w:rsid w:val="0084432E"/>
    <w:rsid w:val="0084463C"/>
    <w:rsid w:val="00844A35"/>
    <w:rsid w:val="008450E0"/>
    <w:rsid w:val="00845161"/>
    <w:rsid w:val="00845DDD"/>
    <w:rsid w:val="00846160"/>
    <w:rsid w:val="00846F6D"/>
    <w:rsid w:val="00851043"/>
    <w:rsid w:val="00851C29"/>
    <w:rsid w:val="00852172"/>
    <w:rsid w:val="00852919"/>
    <w:rsid w:val="00852A03"/>
    <w:rsid w:val="00852D3C"/>
    <w:rsid w:val="00853143"/>
    <w:rsid w:val="0085484E"/>
    <w:rsid w:val="0085550E"/>
    <w:rsid w:val="008555D1"/>
    <w:rsid w:val="008575DC"/>
    <w:rsid w:val="00860144"/>
    <w:rsid w:val="008609EB"/>
    <w:rsid w:val="00861077"/>
    <w:rsid w:val="008613DC"/>
    <w:rsid w:val="00861DD7"/>
    <w:rsid w:val="0086367E"/>
    <w:rsid w:val="008638F0"/>
    <w:rsid w:val="00864728"/>
    <w:rsid w:val="00864885"/>
    <w:rsid w:val="00865605"/>
    <w:rsid w:val="00866034"/>
    <w:rsid w:val="00866CF0"/>
    <w:rsid w:val="00867CDB"/>
    <w:rsid w:val="00870DCF"/>
    <w:rsid w:val="0087145D"/>
    <w:rsid w:val="008715A0"/>
    <w:rsid w:val="00872DC9"/>
    <w:rsid w:val="00874405"/>
    <w:rsid w:val="00875F9A"/>
    <w:rsid w:val="0087699A"/>
    <w:rsid w:val="00877B92"/>
    <w:rsid w:val="008813FA"/>
    <w:rsid w:val="00883B65"/>
    <w:rsid w:val="00884A7C"/>
    <w:rsid w:val="008857B8"/>
    <w:rsid w:val="00890965"/>
    <w:rsid w:val="00890E7A"/>
    <w:rsid w:val="00891FAE"/>
    <w:rsid w:val="00892CEC"/>
    <w:rsid w:val="0089385E"/>
    <w:rsid w:val="008938B3"/>
    <w:rsid w:val="00895E55"/>
    <w:rsid w:val="0089691C"/>
    <w:rsid w:val="008A1433"/>
    <w:rsid w:val="008A16AD"/>
    <w:rsid w:val="008A1C3F"/>
    <w:rsid w:val="008A2B69"/>
    <w:rsid w:val="008A3CC7"/>
    <w:rsid w:val="008A6430"/>
    <w:rsid w:val="008B2D64"/>
    <w:rsid w:val="008B3DDA"/>
    <w:rsid w:val="008B452A"/>
    <w:rsid w:val="008B51D2"/>
    <w:rsid w:val="008B5F91"/>
    <w:rsid w:val="008B696C"/>
    <w:rsid w:val="008B7932"/>
    <w:rsid w:val="008C012D"/>
    <w:rsid w:val="008C33AA"/>
    <w:rsid w:val="008C5618"/>
    <w:rsid w:val="008C5792"/>
    <w:rsid w:val="008C6253"/>
    <w:rsid w:val="008C7572"/>
    <w:rsid w:val="008C7BDF"/>
    <w:rsid w:val="008D4959"/>
    <w:rsid w:val="008D57E9"/>
    <w:rsid w:val="008D6D67"/>
    <w:rsid w:val="008E03F4"/>
    <w:rsid w:val="008E1890"/>
    <w:rsid w:val="008E2AEC"/>
    <w:rsid w:val="008E2B2E"/>
    <w:rsid w:val="008E3CFE"/>
    <w:rsid w:val="008E4939"/>
    <w:rsid w:val="008E4CD5"/>
    <w:rsid w:val="008E6E5B"/>
    <w:rsid w:val="008F174F"/>
    <w:rsid w:val="008F2087"/>
    <w:rsid w:val="008F2710"/>
    <w:rsid w:val="008F2966"/>
    <w:rsid w:val="008F346D"/>
    <w:rsid w:val="008F3F3E"/>
    <w:rsid w:val="008F4E22"/>
    <w:rsid w:val="008F4F2B"/>
    <w:rsid w:val="008F5093"/>
    <w:rsid w:val="008F509B"/>
    <w:rsid w:val="008F69CA"/>
    <w:rsid w:val="0090148E"/>
    <w:rsid w:val="009014A3"/>
    <w:rsid w:val="0090162D"/>
    <w:rsid w:val="00901B60"/>
    <w:rsid w:val="00902336"/>
    <w:rsid w:val="009023BA"/>
    <w:rsid w:val="00902728"/>
    <w:rsid w:val="009038B1"/>
    <w:rsid w:val="0090391C"/>
    <w:rsid w:val="00903931"/>
    <w:rsid w:val="009048B3"/>
    <w:rsid w:val="009049C2"/>
    <w:rsid w:val="009057D6"/>
    <w:rsid w:val="00906025"/>
    <w:rsid w:val="00906806"/>
    <w:rsid w:val="00907669"/>
    <w:rsid w:val="00907733"/>
    <w:rsid w:val="00912ADB"/>
    <w:rsid w:val="0091368E"/>
    <w:rsid w:val="00913757"/>
    <w:rsid w:val="0091420D"/>
    <w:rsid w:val="009157C9"/>
    <w:rsid w:val="009208B6"/>
    <w:rsid w:val="00920F6F"/>
    <w:rsid w:val="00921001"/>
    <w:rsid w:val="0092157E"/>
    <w:rsid w:val="009226DA"/>
    <w:rsid w:val="00922AF1"/>
    <w:rsid w:val="00923169"/>
    <w:rsid w:val="00923B8E"/>
    <w:rsid w:val="00924F8B"/>
    <w:rsid w:val="00925517"/>
    <w:rsid w:val="009263AB"/>
    <w:rsid w:val="0092708A"/>
    <w:rsid w:val="009271A2"/>
    <w:rsid w:val="009307CF"/>
    <w:rsid w:val="00931519"/>
    <w:rsid w:val="00933E1C"/>
    <w:rsid w:val="00936457"/>
    <w:rsid w:val="009368E5"/>
    <w:rsid w:val="00937941"/>
    <w:rsid w:val="00940076"/>
    <w:rsid w:val="00941052"/>
    <w:rsid w:val="00941765"/>
    <w:rsid w:val="00942714"/>
    <w:rsid w:val="0094276D"/>
    <w:rsid w:val="009427EF"/>
    <w:rsid w:val="00944FF6"/>
    <w:rsid w:val="00945A98"/>
    <w:rsid w:val="009521D3"/>
    <w:rsid w:val="00953586"/>
    <w:rsid w:val="00953D00"/>
    <w:rsid w:val="009548D3"/>
    <w:rsid w:val="00955C0A"/>
    <w:rsid w:val="00956531"/>
    <w:rsid w:val="009573C8"/>
    <w:rsid w:val="00957ABC"/>
    <w:rsid w:val="009600F6"/>
    <w:rsid w:val="009620B6"/>
    <w:rsid w:val="009638C7"/>
    <w:rsid w:val="00964F8E"/>
    <w:rsid w:val="00965E18"/>
    <w:rsid w:val="0096613B"/>
    <w:rsid w:val="0097103B"/>
    <w:rsid w:val="009714AB"/>
    <w:rsid w:val="00972028"/>
    <w:rsid w:val="00972EE4"/>
    <w:rsid w:val="00974AA1"/>
    <w:rsid w:val="00974EAF"/>
    <w:rsid w:val="009759A1"/>
    <w:rsid w:val="009760AE"/>
    <w:rsid w:val="0097719F"/>
    <w:rsid w:val="009772CD"/>
    <w:rsid w:val="00980157"/>
    <w:rsid w:val="00981018"/>
    <w:rsid w:val="0098375F"/>
    <w:rsid w:val="00985849"/>
    <w:rsid w:val="0098618C"/>
    <w:rsid w:val="00986B1F"/>
    <w:rsid w:val="00987089"/>
    <w:rsid w:val="00987AA3"/>
    <w:rsid w:val="0099071D"/>
    <w:rsid w:val="00990E2E"/>
    <w:rsid w:val="00992975"/>
    <w:rsid w:val="00993232"/>
    <w:rsid w:val="00994777"/>
    <w:rsid w:val="00994C42"/>
    <w:rsid w:val="009952BE"/>
    <w:rsid w:val="009959CC"/>
    <w:rsid w:val="0099673E"/>
    <w:rsid w:val="00996FE1"/>
    <w:rsid w:val="009A027F"/>
    <w:rsid w:val="009A0B15"/>
    <w:rsid w:val="009A3E8E"/>
    <w:rsid w:val="009A48A0"/>
    <w:rsid w:val="009A5B50"/>
    <w:rsid w:val="009A6018"/>
    <w:rsid w:val="009B0E7E"/>
    <w:rsid w:val="009B10D9"/>
    <w:rsid w:val="009B1CD2"/>
    <w:rsid w:val="009B5956"/>
    <w:rsid w:val="009B5AFF"/>
    <w:rsid w:val="009B77A6"/>
    <w:rsid w:val="009C18A4"/>
    <w:rsid w:val="009C2995"/>
    <w:rsid w:val="009C3926"/>
    <w:rsid w:val="009C4DBE"/>
    <w:rsid w:val="009C51EC"/>
    <w:rsid w:val="009C6B40"/>
    <w:rsid w:val="009C76D0"/>
    <w:rsid w:val="009C7705"/>
    <w:rsid w:val="009C77A4"/>
    <w:rsid w:val="009D1C14"/>
    <w:rsid w:val="009D2174"/>
    <w:rsid w:val="009D49FB"/>
    <w:rsid w:val="009D5113"/>
    <w:rsid w:val="009D59F9"/>
    <w:rsid w:val="009D5BDF"/>
    <w:rsid w:val="009D6A72"/>
    <w:rsid w:val="009D6B88"/>
    <w:rsid w:val="009D7CDB"/>
    <w:rsid w:val="009E039C"/>
    <w:rsid w:val="009E0CD0"/>
    <w:rsid w:val="009E1467"/>
    <w:rsid w:val="009E3F2C"/>
    <w:rsid w:val="009E5C2B"/>
    <w:rsid w:val="009E71AF"/>
    <w:rsid w:val="009F2244"/>
    <w:rsid w:val="009F26DF"/>
    <w:rsid w:val="009F469D"/>
    <w:rsid w:val="009F52CE"/>
    <w:rsid w:val="009F61C0"/>
    <w:rsid w:val="009F75A4"/>
    <w:rsid w:val="00A00F0C"/>
    <w:rsid w:val="00A03B6E"/>
    <w:rsid w:val="00A03CC2"/>
    <w:rsid w:val="00A06A94"/>
    <w:rsid w:val="00A0778E"/>
    <w:rsid w:val="00A1041C"/>
    <w:rsid w:val="00A119BA"/>
    <w:rsid w:val="00A124D4"/>
    <w:rsid w:val="00A129C6"/>
    <w:rsid w:val="00A13303"/>
    <w:rsid w:val="00A14176"/>
    <w:rsid w:val="00A14C0B"/>
    <w:rsid w:val="00A152BE"/>
    <w:rsid w:val="00A1589C"/>
    <w:rsid w:val="00A17072"/>
    <w:rsid w:val="00A17150"/>
    <w:rsid w:val="00A2069D"/>
    <w:rsid w:val="00A2074E"/>
    <w:rsid w:val="00A21938"/>
    <w:rsid w:val="00A22039"/>
    <w:rsid w:val="00A23061"/>
    <w:rsid w:val="00A237DD"/>
    <w:rsid w:val="00A23F0C"/>
    <w:rsid w:val="00A24064"/>
    <w:rsid w:val="00A31428"/>
    <w:rsid w:val="00A31B14"/>
    <w:rsid w:val="00A34424"/>
    <w:rsid w:val="00A3629F"/>
    <w:rsid w:val="00A37796"/>
    <w:rsid w:val="00A408F4"/>
    <w:rsid w:val="00A41955"/>
    <w:rsid w:val="00A419D5"/>
    <w:rsid w:val="00A41C72"/>
    <w:rsid w:val="00A41E30"/>
    <w:rsid w:val="00A43EDF"/>
    <w:rsid w:val="00A446EE"/>
    <w:rsid w:val="00A4515C"/>
    <w:rsid w:val="00A46835"/>
    <w:rsid w:val="00A4693E"/>
    <w:rsid w:val="00A518B3"/>
    <w:rsid w:val="00A524DA"/>
    <w:rsid w:val="00A52B71"/>
    <w:rsid w:val="00A55CB9"/>
    <w:rsid w:val="00A573B0"/>
    <w:rsid w:val="00A60166"/>
    <w:rsid w:val="00A65C0B"/>
    <w:rsid w:val="00A66D41"/>
    <w:rsid w:val="00A70F03"/>
    <w:rsid w:val="00A715F8"/>
    <w:rsid w:val="00A71A1D"/>
    <w:rsid w:val="00A7443D"/>
    <w:rsid w:val="00A76D57"/>
    <w:rsid w:val="00A80262"/>
    <w:rsid w:val="00A814BF"/>
    <w:rsid w:val="00A82306"/>
    <w:rsid w:val="00A82C56"/>
    <w:rsid w:val="00A83AFE"/>
    <w:rsid w:val="00A84167"/>
    <w:rsid w:val="00A8464B"/>
    <w:rsid w:val="00A86EA2"/>
    <w:rsid w:val="00A871B1"/>
    <w:rsid w:val="00A8760C"/>
    <w:rsid w:val="00A87C96"/>
    <w:rsid w:val="00A90340"/>
    <w:rsid w:val="00A90892"/>
    <w:rsid w:val="00A92AE7"/>
    <w:rsid w:val="00AA1826"/>
    <w:rsid w:val="00AA3B1F"/>
    <w:rsid w:val="00AA3E04"/>
    <w:rsid w:val="00AA6E10"/>
    <w:rsid w:val="00AB2C37"/>
    <w:rsid w:val="00AB3564"/>
    <w:rsid w:val="00AB3BD5"/>
    <w:rsid w:val="00AB3F38"/>
    <w:rsid w:val="00AC0C96"/>
    <w:rsid w:val="00AC19BF"/>
    <w:rsid w:val="00AC1FB6"/>
    <w:rsid w:val="00AC31A0"/>
    <w:rsid w:val="00AC34CD"/>
    <w:rsid w:val="00AC383E"/>
    <w:rsid w:val="00AC482B"/>
    <w:rsid w:val="00AC67E8"/>
    <w:rsid w:val="00AC69BD"/>
    <w:rsid w:val="00AC71B3"/>
    <w:rsid w:val="00AD0E56"/>
    <w:rsid w:val="00AD1D2F"/>
    <w:rsid w:val="00AD2251"/>
    <w:rsid w:val="00AD2EBF"/>
    <w:rsid w:val="00AD372D"/>
    <w:rsid w:val="00AD5C7A"/>
    <w:rsid w:val="00AD5D57"/>
    <w:rsid w:val="00AE0148"/>
    <w:rsid w:val="00AE1EBB"/>
    <w:rsid w:val="00AE4F7F"/>
    <w:rsid w:val="00AE56C8"/>
    <w:rsid w:val="00AE58D9"/>
    <w:rsid w:val="00AE61A3"/>
    <w:rsid w:val="00AE72A4"/>
    <w:rsid w:val="00AF0AF3"/>
    <w:rsid w:val="00AF0DE6"/>
    <w:rsid w:val="00AF3E4F"/>
    <w:rsid w:val="00AF4AF9"/>
    <w:rsid w:val="00AF4D37"/>
    <w:rsid w:val="00AF68AB"/>
    <w:rsid w:val="00B00F06"/>
    <w:rsid w:val="00B022A7"/>
    <w:rsid w:val="00B02E75"/>
    <w:rsid w:val="00B03DEE"/>
    <w:rsid w:val="00B03DF3"/>
    <w:rsid w:val="00B05C0C"/>
    <w:rsid w:val="00B070F0"/>
    <w:rsid w:val="00B071E8"/>
    <w:rsid w:val="00B110B6"/>
    <w:rsid w:val="00B11F30"/>
    <w:rsid w:val="00B16A02"/>
    <w:rsid w:val="00B177B9"/>
    <w:rsid w:val="00B17819"/>
    <w:rsid w:val="00B22690"/>
    <w:rsid w:val="00B24FB8"/>
    <w:rsid w:val="00B25CA1"/>
    <w:rsid w:val="00B302E4"/>
    <w:rsid w:val="00B3047F"/>
    <w:rsid w:val="00B306FA"/>
    <w:rsid w:val="00B30C2E"/>
    <w:rsid w:val="00B31274"/>
    <w:rsid w:val="00B32ED6"/>
    <w:rsid w:val="00B35300"/>
    <w:rsid w:val="00B37541"/>
    <w:rsid w:val="00B41FF5"/>
    <w:rsid w:val="00B44342"/>
    <w:rsid w:val="00B44A0E"/>
    <w:rsid w:val="00B5000B"/>
    <w:rsid w:val="00B51A37"/>
    <w:rsid w:val="00B54017"/>
    <w:rsid w:val="00B5530A"/>
    <w:rsid w:val="00B56C03"/>
    <w:rsid w:val="00B6121E"/>
    <w:rsid w:val="00B631AE"/>
    <w:rsid w:val="00B63901"/>
    <w:rsid w:val="00B65016"/>
    <w:rsid w:val="00B653F3"/>
    <w:rsid w:val="00B65781"/>
    <w:rsid w:val="00B6792F"/>
    <w:rsid w:val="00B67A1A"/>
    <w:rsid w:val="00B707C5"/>
    <w:rsid w:val="00B70B75"/>
    <w:rsid w:val="00B712FA"/>
    <w:rsid w:val="00B72AC1"/>
    <w:rsid w:val="00B73F78"/>
    <w:rsid w:val="00B750E5"/>
    <w:rsid w:val="00B77806"/>
    <w:rsid w:val="00B779EB"/>
    <w:rsid w:val="00B77D5D"/>
    <w:rsid w:val="00B77EBE"/>
    <w:rsid w:val="00B77F0A"/>
    <w:rsid w:val="00B82210"/>
    <w:rsid w:val="00B82995"/>
    <w:rsid w:val="00B82C56"/>
    <w:rsid w:val="00B8407C"/>
    <w:rsid w:val="00B86693"/>
    <w:rsid w:val="00B87859"/>
    <w:rsid w:val="00B9083C"/>
    <w:rsid w:val="00B93281"/>
    <w:rsid w:val="00B94CF8"/>
    <w:rsid w:val="00B95A46"/>
    <w:rsid w:val="00B9608D"/>
    <w:rsid w:val="00BA08BC"/>
    <w:rsid w:val="00BA1310"/>
    <w:rsid w:val="00BA1D8D"/>
    <w:rsid w:val="00BA3A23"/>
    <w:rsid w:val="00BA46AB"/>
    <w:rsid w:val="00BA4FA5"/>
    <w:rsid w:val="00BA5487"/>
    <w:rsid w:val="00BA560E"/>
    <w:rsid w:val="00BA6D66"/>
    <w:rsid w:val="00BB0A39"/>
    <w:rsid w:val="00BB3BB3"/>
    <w:rsid w:val="00BB5027"/>
    <w:rsid w:val="00BB5086"/>
    <w:rsid w:val="00BB7212"/>
    <w:rsid w:val="00BB725D"/>
    <w:rsid w:val="00BB7F47"/>
    <w:rsid w:val="00BC017D"/>
    <w:rsid w:val="00BC08AD"/>
    <w:rsid w:val="00BC097E"/>
    <w:rsid w:val="00BC1AFF"/>
    <w:rsid w:val="00BC2357"/>
    <w:rsid w:val="00BC3574"/>
    <w:rsid w:val="00BC4BDF"/>
    <w:rsid w:val="00BC78B8"/>
    <w:rsid w:val="00BD0AB7"/>
    <w:rsid w:val="00BD0DB6"/>
    <w:rsid w:val="00BD3655"/>
    <w:rsid w:val="00BD3F86"/>
    <w:rsid w:val="00BD4D0A"/>
    <w:rsid w:val="00BD58EE"/>
    <w:rsid w:val="00BD7669"/>
    <w:rsid w:val="00BE1153"/>
    <w:rsid w:val="00BE77C8"/>
    <w:rsid w:val="00BE7F01"/>
    <w:rsid w:val="00BE7F44"/>
    <w:rsid w:val="00BF15A9"/>
    <w:rsid w:val="00BF16D3"/>
    <w:rsid w:val="00BF17C2"/>
    <w:rsid w:val="00BF194D"/>
    <w:rsid w:val="00BF196A"/>
    <w:rsid w:val="00BF3CFD"/>
    <w:rsid w:val="00BF55A3"/>
    <w:rsid w:val="00BF56F2"/>
    <w:rsid w:val="00C0015A"/>
    <w:rsid w:val="00C02FD9"/>
    <w:rsid w:val="00C0379C"/>
    <w:rsid w:val="00C03B92"/>
    <w:rsid w:val="00C06384"/>
    <w:rsid w:val="00C076C5"/>
    <w:rsid w:val="00C12A11"/>
    <w:rsid w:val="00C13C82"/>
    <w:rsid w:val="00C13D35"/>
    <w:rsid w:val="00C17040"/>
    <w:rsid w:val="00C17357"/>
    <w:rsid w:val="00C22C89"/>
    <w:rsid w:val="00C22F1D"/>
    <w:rsid w:val="00C238CA"/>
    <w:rsid w:val="00C243DF"/>
    <w:rsid w:val="00C26981"/>
    <w:rsid w:val="00C30107"/>
    <w:rsid w:val="00C30FBC"/>
    <w:rsid w:val="00C31C01"/>
    <w:rsid w:val="00C31E58"/>
    <w:rsid w:val="00C3384C"/>
    <w:rsid w:val="00C33B49"/>
    <w:rsid w:val="00C33E94"/>
    <w:rsid w:val="00C341DE"/>
    <w:rsid w:val="00C36294"/>
    <w:rsid w:val="00C4309E"/>
    <w:rsid w:val="00C4776F"/>
    <w:rsid w:val="00C50268"/>
    <w:rsid w:val="00C50DA7"/>
    <w:rsid w:val="00C53227"/>
    <w:rsid w:val="00C53902"/>
    <w:rsid w:val="00C539F2"/>
    <w:rsid w:val="00C53DCD"/>
    <w:rsid w:val="00C577D6"/>
    <w:rsid w:val="00C62AC5"/>
    <w:rsid w:val="00C64A56"/>
    <w:rsid w:val="00C67197"/>
    <w:rsid w:val="00C70158"/>
    <w:rsid w:val="00C7241D"/>
    <w:rsid w:val="00C728D3"/>
    <w:rsid w:val="00C72C82"/>
    <w:rsid w:val="00C72F31"/>
    <w:rsid w:val="00C77DAC"/>
    <w:rsid w:val="00C80935"/>
    <w:rsid w:val="00C818E8"/>
    <w:rsid w:val="00C82077"/>
    <w:rsid w:val="00C82327"/>
    <w:rsid w:val="00C83019"/>
    <w:rsid w:val="00C839C8"/>
    <w:rsid w:val="00C84325"/>
    <w:rsid w:val="00C84D57"/>
    <w:rsid w:val="00C855A5"/>
    <w:rsid w:val="00C87AD7"/>
    <w:rsid w:val="00C917CF"/>
    <w:rsid w:val="00C9216C"/>
    <w:rsid w:val="00C93191"/>
    <w:rsid w:val="00C932EF"/>
    <w:rsid w:val="00C934E8"/>
    <w:rsid w:val="00C93835"/>
    <w:rsid w:val="00C94613"/>
    <w:rsid w:val="00C95319"/>
    <w:rsid w:val="00C97BA4"/>
    <w:rsid w:val="00C97D40"/>
    <w:rsid w:val="00CA39D3"/>
    <w:rsid w:val="00CA4119"/>
    <w:rsid w:val="00CA52A6"/>
    <w:rsid w:val="00CA571C"/>
    <w:rsid w:val="00CA5C6A"/>
    <w:rsid w:val="00CA72E2"/>
    <w:rsid w:val="00CA7B15"/>
    <w:rsid w:val="00CB091F"/>
    <w:rsid w:val="00CB16C8"/>
    <w:rsid w:val="00CB1F30"/>
    <w:rsid w:val="00CB2743"/>
    <w:rsid w:val="00CB36E0"/>
    <w:rsid w:val="00CC0594"/>
    <w:rsid w:val="00CC0CA7"/>
    <w:rsid w:val="00CC3442"/>
    <w:rsid w:val="00CC398E"/>
    <w:rsid w:val="00CC6146"/>
    <w:rsid w:val="00CC676B"/>
    <w:rsid w:val="00CC6C47"/>
    <w:rsid w:val="00CC7010"/>
    <w:rsid w:val="00CD0C80"/>
    <w:rsid w:val="00CD3B48"/>
    <w:rsid w:val="00CD540E"/>
    <w:rsid w:val="00CD5863"/>
    <w:rsid w:val="00CD689C"/>
    <w:rsid w:val="00CD7182"/>
    <w:rsid w:val="00CE1187"/>
    <w:rsid w:val="00CE1CC5"/>
    <w:rsid w:val="00CE2484"/>
    <w:rsid w:val="00CE4251"/>
    <w:rsid w:val="00CE4DB2"/>
    <w:rsid w:val="00CE5B86"/>
    <w:rsid w:val="00CF1961"/>
    <w:rsid w:val="00CF2486"/>
    <w:rsid w:val="00CF376E"/>
    <w:rsid w:val="00CF4627"/>
    <w:rsid w:val="00CF6EC9"/>
    <w:rsid w:val="00CF713D"/>
    <w:rsid w:val="00CF7DEE"/>
    <w:rsid w:val="00D02004"/>
    <w:rsid w:val="00D027A7"/>
    <w:rsid w:val="00D028AB"/>
    <w:rsid w:val="00D032B4"/>
    <w:rsid w:val="00D03AB1"/>
    <w:rsid w:val="00D043A4"/>
    <w:rsid w:val="00D05462"/>
    <w:rsid w:val="00D07FD9"/>
    <w:rsid w:val="00D11379"/>
    <w:rsid w:val="00D11F6C"/>
    <w:rsid w:val="00D14B41"/>
    <w:rsid w:val="00D14BBC"/>
    <w:rsid w:val="00D17B1B"/>
    <w:rsid w:val="00D226B7"/>
    <w:rsid w:val="00D2368B"/>
    <w:rsid w:val="00D23AD9"/>
    <w:rsid w:val="00D24D59"/>
    <w:rsid w:val="00D25A20"/>
    <w:rsid w:val="00D26B30"/>
    <w:rsid w:val="00D27B7E"/>
    <w:rsid w:val="00D30396"/>
    <w:rsid w:val="00D30866"/>
    <w:rsid w:val="00D344F6"/>
    <w:rsid w:val="00D35A4C"/>
    <w:rsid w:val="00D37AC9"/>
    <w:rsid w:val="00D4325E"/>
    <w:rsid w:val="00D47EBD"/>
    <w:rsid w:val="00D5051D"/>
    <w:rsid w:val="00D51848"/>
    <w:rsid w:val="00D51B01"/>
    <w:rsid w:val="00D51CDA"/>
    <w:rsid w:val="00D5234C"/>
    <w:rsid w:val="00D528FD"/>
    <w:rsid w:val="00D538A0"/>
    <w:rsid w:val="00D53DA8"/>
    <w:rsid w:val="00D54068"/>
    <w:rsid w:val="00D54532"/>
    <w:rsid w:val="00D6071F"/>
    <w:rsid w:val="00D60890"/>
    <w:rsid w:val="00D611FD"/>
    <w:rsid w:val="00D62F9E"/>
    <w:rsid w:val="00D66847"/>
    <w:rsid w:val="00D71B7A"/>
    <w:rsid w:val="00D726E9"/>
    <w:rsid w:val="00D75A1E"/>
    <w:rsid w:val="00D75BF6"/>
    <w:rsid w:val="00D76004"/>
    <w:rsid w:val="00D77252"/>
    <w:rsid w:val="00D777DF"/>
    <w:rsid w:val="00D80F08"/>
    <w:rsid w:val="00D813E3"/>
    <w:rsid w:val="00D81632"/>
    <w:rsid w:val="00D81C89"/>
    <w:rsid w:val="00D83D04"/>
    <w:rsid w:val="00D83D64"/>
    <w:rsid w:val="00D84B2B"/>
    <w:rsid w:val="00D85468"/>
    <w:rsid w:val="00D85F7B"/>
    <w:rsid w:val="00D91C33"/>
    <w:rsid w:val="00D936AC"/>
    <w:rsid w:val="00D9552F"/>
    <w:rsid w:val="00D967FF"/>
    <w:rsid w:val="00D97833"/>
    <w:rsid w:val="00DA005D"/>
    <w:rsid w:val="00DA04F1"/>
    <w:rsid w:val="00DA08BF"/>
    <w:rsid w:val="00DA2747"/>
    <w:rsid w:val="00DA3A66"/>
    <w:rsid w:val="00DA414D"/>
    <w:rsid w:val="00DA4670"/>
    <w:rsid w:val="00DA55F0"/>
    <w:rsid w:val="00DA61C0"/>
    <w:rsid w:val="00DB0586"/>
    <w:rsid w:val="00DB0901"/>
    <w:rsid w:val="00DB11DA"/>
    <w:rsid w:val="00DB50E3"/>
    <w:rsid w:val="00DB510C"/>
    <w:rsid w:val="00DB62B7"/>
    <w:rsid w:val="00DB68D8"/>
    <w:rsid w:val="00DB6C51"/>
    <w:rsid w:val="00DB76B2"/>
    <w:rsid w:val="00DC29B6"/>
    <w:rsid w:val="00DC30E2"/>
    <w:rsid w:val="00DC3185"/>
    <w:rsid w:val="00DC3AC2"/>
    <w:rsid w:val="00DC5F35"/>
    <w:rsid w:val="00DC628E"/>
    <w:rsid w:val="00DC7AAF"/>
    <w:rsid w:val="00DD1A9D"/>
    <w:rsid w:val="00DE0622"/>
    <w:rsid w:val="00DE2677"/>
    <w:rsid w:val="00DE2A32"/>
    <w:rsid w:val="00DE4DB6"/>
    <w:rsid w:val="00DE6910"/>
    <w:rsid w:val="00DF0947"/>
    <w:rsid w:val="00DF0A2E"/>
    <w:rsid w:val="00DF1963"/>
    <w:rsid w:val="00DF331B"/>
    <w:rsid w:val="00DF3E2E"/>
    <w:rsid w:val="00DF3E60"/>
    <w:rsid w:val="00DF590F"/>
    <w:rsid w:val="00DF783D"/>
    <w:rsid w:val="00E00700"/>
    <w:rsid w:val="00E037E7"/>
    <w:rsid w:val="00E03F02"/>
    <w:rsid w:val="00E054DA"/>
    <w:rsid w:val="00E05500"/>
    <w:rsid w:val="00E05F08"/>
    <w:rsid w:val="00E06BAC"/>
    <w:rsid w:val="00E10DB5"/>
    <w:rsid w:val="00E12178"/>
    <w:rsid w:val="00E1374C"/>
    <w:rsid w:val="00E13833"/>
    <w:rsid w:val="00E13AA1"/>
    <w:rsid w:val="00E14BB0"/>
    <w:rsid w:val="00E151DD"/>
    <w:rsid w:val="00E15F23"/>
    <w:rsid w:val="00E166B6"/>
    <w:rsid w:val="00E1776F"/>
    <w:rsid w:val="00E178A2"/>
    <w:rsid w:val="00E17B28"/>
    <w:rsid w:val="00E2092E"/>
    <w:rsid w:val="00E21EAF"/>
    <w:rsid w:val="00E25745"/>
    <w:rsid w:val="00E25E80"/>
    <w:rsid w:val="00E261F9"/>
    <w:rsid w:val="00E27453"/>
    <w:rsid w:val="00E30559"/>
    <w:rsid w:val="00E31D17"/>
    <w:rsid w:val="00E32A30"/>
    <w:rsid w:val="00E33FD6"/>
    <w:rsid w:val="00E3432B"/>
    <w:rsid w:val="00E35738"/>
    <w:rsid w:val="00E3637F"/>
    <w:rsid w:val="00E4128F"/>
    <w:rsid w:val="00E4157D"/>
    <w:rsid w:val="00E43C45"/>
    <w:rsid w:val="00E43D44"/>
    <w:rsid w:val="00E45002"/>
    <w:rsid w:val="00E45E11"/>
    <w:rsid w:val="00E45E75"/>
    <w:rsid w:val="00E477A2"/>
    <w:rsid w:val="00E51FFD"/>
    <w:rsid w:val="00E52BB8"/>
    <w:rsid w:val="00E54909"/>
    <w:rsid w:val="00E556DC"/>
    <w:rsid w:val="00E55874"/>
    <w:rsid w:val="00E55A2A"/>
    <w:rsid w:val="00E563A8"/>
    <w:rsid w:val="00E56A50"/>
    <w:rsid w:val="00E60C70"/>
    <w:rsid w:val="00E6269B"/>
    <w:rsid w:val="00E63041"/>
    <w:rsid w:val="00E64CC0"/>
    <w:rsid w:val="00E65D5C"/>
    <w:rsid w:val="00E67687"/>
    <w:rsid w:val="00E70807"/>
    <w:rsid w:val="00E72325"/>
    <w:rsid w:val="00E72335"/>
    <w:rsid w:val="00E73E95"/>
    <w:rsid w:val="00E75B9A"/>
    <w:rsid w:val="00E849E7"/>
    <w:rsid w:val="00E856B4"/>
    <w:rsid w:val="00E85899"/>
    <w:rsid w:val="00E86BEE"/>
    <w:rsid w:val="00E9032E"/>
    <w:rsid w:val="00E913A5"/>
    <w:rsid w:val="00E93A5F"/>
    <w:rsid w:val="00E94B5E"/>
    <w:rsid w:val="00E96923"/>
    <w:rsid w:val="00EA0F4C"/>
    <w:rsid w:val="00EA24CE"/>
    <w:rsid w:val="00EA28F4"/>
    <w:rsid w:val="00EA297A"/>
    <w:rsid w:val="00EA2986"/>
    <w:rsid w:val="00EA33A4"/>
    <w:rsid w:val="00EA48C4"/>
    <w:rsid w:val="00EA74C0"/>
    <w:rsid w:val="00EA7F95"/>
    <w:rsid w:val="00EB062A"/>
    <w:rsid w:val="00EB0670"/>
    <w:rsid w:val="00EB1903"/>
    <w:rsid w:val="00EB207F"/>
    <w:rsid w:val="00EB2D5B"/>
    <w:rsid w:val="00EB3C0C"/>
    <w:rsid w:val="00EB49F8"/>
    <w:rsid w:val="00EC0F4F"/>
    <w:rsid w:val="00EC1A36"/>
    <w:rsid w:val="00EC1FA6"/>
    <w:rsid w:val="00EC25EA"/>
    <w:rsid w:val="00EC2774"/>
    <w:rsid w:val="00EC40A4"/>
    <w:rsid w:val="00EC6AFB"/>
    <w:rsid w:val="00EC6D64"/>
    <w:rsid w:val="00EC715A"/>
    <w:rsid w:val="00ED1466"/>
    <w:rsid w:val="00ED2756"/>
    <w:rsid w:val="00ED2917"/>
    <w:rsid w:val="00ED3AB4"/>
    <w:rsid w:val="00ED4AFD"/>
    <w:rsid w:val="00ED525D"/>
    <w:rsid w:val="00ED5574"/>
    <w:rsid w:val="00ED59D7"/>
    <w:rsid w:val="00ED6389"/>
    <w:rsid w:val="00ED6488"/>
    <w:rsid w:val="00ED6E42"/>
    <w:rsid w:val="00ED7F82"/>
    <w:rsid w:val="00EE05A2"/>
    <w:rsid w:val="00EE106B"/>
    <w:rsid w:val="00EE24FF"/>
    <w:rsid w:val="00EE2A07"/>
    <w:rsid w:val="00EE2D95"/>
    <w:rsid w:val="00EE399D"/>
    <w:rsid w:val="00EE3F6A"/>
    <w:rsid w:val="00EE6C41"/>
    <w:rsid w:val="00EE7EEC"/>
    <w:rsid w:val="00EF03D0"/>
    <w:rsid w:val="00EF065D"/>
    <w:rsid w:val="00EF09D2"/>
    <w:rsid w:val="00EF166E"/>
    <w:rsid w:val="00EF1A68"/>
    <w:rsid w:val="00EF2FA0"/>
    <w:rsid w:val="00EF5C30"/>
    <w:rsid w:val="00EF61AA"/>
    <w:rsid w:val="00EF6642"/>
    <w:rsid w:val="00EF7853"/>
    <w:rsid w:val="00F03E7D"/>
    <w:rsid w:val="00F07ED6"/>
    <w:rsid w:val="00F10238"/>
    <w:rsid w:val="00F10E21"/>
    <w:rsid w:val="00F11991"/>
    <w:rsid w:val="00F14767"/>
    <w:rsid w:val="00F153E3"/>
    <w:rsid w:val="00F15AD0"/>
    <w:rsid w:val="00F1610E"/>
    <w:rsid w:val="00F17F79"/>
    <w:rsid w:val="00F2012B"/>
    <w:rsid w:val="00F21397"/>
    <w:rsid w:val="00F21B43"/>
    <w:rsid w:val="00F23A9E"/>
    <w:rsid w:val="00F24432"/>
    <w:rsid w:val="00F24970"/>
    <w:rsid w:val="00F25EAE"/>
    <w:rsid w:val="00F26F19"/>
    <w:rsid w:val="00F3066E"/>
    <w:rsid w:val="00F324B8"/>
    <w:rsid w:val="00F328F2"/>
    <w:rsid w:val="00F34B1D"/>
    <w:rsid w:val="00F37E2B"/>
    <w:rsid w:val="00F416D4"/>
    <w:rsid w:val="00F42581"/>
    <w:rsid w:val="00F4482B"/>
    <w:rsid w:val="00F46C3B"/>
    <w:rsid w:val="00F46CF4"/>
    <w:rsid w:val="00F47964"/>
    <w:rsid w:val="00F52C62"/>
    <w:rsid w:val="00F5308F"/>
    <w:rsid w:val="00F55E5E"/>
    <w:rsid w:val="00F56795"/>
    <w:rsid w:val="00F56834"/>
    <w:rsid w:val="00F575C6"/>
    <w:rsid w:val="00F575FF"/>
    <w:rsid w:val="00F659F0"/>
    <w:rsid w:val="00F66C95"/>
    <w:rsid w:val="00F67E8E"/>
    <w:rsid w:val="00F70241"/>
    <w:rsid w:val="00F70312"/>
    <w:rsid w:val="00F718FC"/>
    <w:rsid w:val="00F74B56"/>
    <w:rsid w:val="00F754BB"/>
    <w:rsid w:val="00F75549"/>
    <w:rsid w:val="00F77A43"/>
    <w:rsid w:val="00F77E10"/>
    <w:rsid w:val="00F8001D"/>
    <w:rsid w:val="00F80E8D"/>
    <w:rsid w:val="00F8372D"/>
    <w:rsid w:val="00F85E25"/>
    <w:rsid w:val="00F8658F"/>
    <w:rsid w:val="00F865CB"/>
    <w:rsid w:val="00F91BD1"/>
    <w:rsid w:val="00F91DA2"/>
    <w:rsid w:val="00F920AF"/>
    <w:rsid w:val="00F94F93"/>
    <w:rsid w:val="00F95611"/>
    <w:rsid w:val="00F962BB"/>
    <w:rsid w:val="00F97BA1"/>
    <w:rsid w:val="00FA019E"/>
    <w:rsid w:val="00FA04CB"/>
    <w:rsid w:val="00FA05EE"/>
    <w:rsid w:val="00FA0AA0"/>
    <w:rsid w:val="00FA10D5"/>
    <w:rsid w:val="00FA1465"/>
    <w:rsid w:val="00FA17E2"/>
    <w:rsid w:val="00FA3FBB"/>
    <w:rsid w:val="00FA4A56"/>
    <w:rsid w:val="00FA61A3"/>
    <w:rsid w:val="00FA732F"/>
    <w:rsid w:val="00FA75B4"/>
    <w:rsid w:val="00FB31C0"/>
    <w:rsid w:val="00FB3B12"/>
    <w:rsid w:val="00FB43C8"/>
    <w:rsid w:val="00FB4CC5"/>
    <w:rsid w:val="00FB4D70"/>
    <w:rsid w:val="00FC1720"/>
    <w:rsid w:val="00FC2C46"/>
    <w:rsid w:val="00FC304D"/>
    <w:rsid w:val="00FC4123"/>
    <w:rsid w:val="00FC646A"/>
    <w:rsid w:val="00FD049A"/>
    <w:rsid w:val="00FD1667"/>
    <w:rsid w:val="00FD43DF"/>
    <w:rsid w:val="00FD4FDC"/>
    <w:rsid w:val="00FD519C"/>
    <w:rsid w:val="00FD5B54"/>
    <w:rsid w:val="00FD6A23"/>
    <w:rsid w:val="00FD7401"/>
    <w:rsid w:val="00FE0DC6"/>
    <w:rsid w:val="00FE1002"/>
    <w:rsid w:val="00FE2591"/>
    <w:rsid w:val="00FE5916"/>
    <w:rsid w:val="00FE6B53"/>
    <w:rsid w:val="00FE7CD0"/>
    <w:rsid w:val="00FF2B14"/>
    <w:rsid w:val="00FF38D8"/>
    <w:rsid w:val="00FF3911"/>
    <w:rsid w:val="00FF430B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51BF8"/>
  <w15:chartTrackingRefBased/>
  <w15:docId w15:val="{3FB0A46D-E6C3-4881-A160-657B447B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5F23"/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b/>
      <w:bCs/>
      <w:sz w:val="18"/>
    </w:rPr>
  </w:style>
  <w:style w:type="paragraph" w:styleId="Nagwek2">
    <w:name w:val="heading 2"/>
    <w:basedOn w:val="Normalny"/>
    <w:next w:val="Normalny"/>
    <w:qFormat/>
    <w:pPr>
      <w:keepNext/>
      <w:autoSpaceDE w:val="0"/>
      <w:autoSpaceDN w:val="0"/>
      <w:adjustRightInd w:val="0"/>
      <w:jc w:val="center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szCs w:val="20"/>
    </w:rPr>
  </w:style>
  <w:style w:type="paragraph" w:styleId="Nagwek4">
    <w:name w:val="heading 4"/>
    <w:basedOn w:val="Normalny"/>
    <w:next w:val="Normalny"/>
    <w:qFormat/>
    <w:rsid w:val="001566FC"/>
    <w:pPr>
      <w:keepNext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1566FC"/>
    <w:pPr>
      <w:keepNext/>
      <w:ind w:left="68"/>
      <w:outlineLvl w:val="4"/>
    </w:pPr>
    <w:rPr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566FC"/>
    <w:pPr>
      <w:keepNext/>
      <w:ind w:left="68" w:right="-108"/>
      <w:outlineLvl w:val="5"/>
    </w:pPr>
    <w:rPr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566FC"/>
    <w:p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qFormat/>
    <w:rsid w:val="001566FC"/>
    <w:pPr>
      <w:keepNext/>
      <w:tabs>
        <w:tab w:val="left" w:pos="10440"/>
      </w:tabs>
      <w:spacing w:line="360" w:lineRule="auto"/>
      <w:ind w:right="322"/>
      <w:jc w:val="center"/>
      <w:outlineLvl w:val="7"/>
    </w:pPr>
    <w:rPr>
      <w:rFonts w:ascii="Arial" w:hAnsi="Arial" w:cs="Arial"/>
      <w:b/>
      <w:bCs/>
      <w:sz w:val="36"/>
      <w:u w:val="single"/>
    </w:rPr>
  </w:style>
  <w:style w:type="paragraph" w:styleId="Nagwek9">
    <w:name w:val="heading 9"/>
    <w:basedOn w:val="Normalny"/>
    <w:next w:val="Normalny"/>
    <w:qFormat/>
    <w:rsid w:val="001566FC"/>
    <w:pPr>
      <w:keepNext/>
      <w:spacing w:line="360" w:lineRule="auto"/>
      <w:ind w:right="323"/>
      <w:outlineLvl w:val="8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rsid w:val="00056475"/>
    <w:rPr>
      <w:b/>
    </w:rPr>
  </w:style>
  <w:style w:type="character" w:customStyle="1" w:styleId="Nagwek6Znak">
    <w:name w:val="Nagłówek 6 Znak"/>
    <w:link w:val="Nagwek6"/>
    <w:rsid w:val="00CF376E"/>
    <w:rPr>
      <w:b/>
      <w:sz w:val="22"/>
    </w:rPr>
  </w:style>
  <w:style w:type="character" w:customStyle="1" w:styleId="Nagwek7Znak">
    <w:name w:val="Nagłówek 7 Znak"/>
    <w:link w:val="Nagwek7"/>
    <w:rsid w:val="00056475"/>
    <w:rPr>
      <w:sz w:val="24"/>
      <w:szCs w:val="24"/>
    </w:rPr>
  </w:style>
  <w:style w:type="paragraph" w:styleId="Tekstpodstawowy">
    <w:name w:val="Body Text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sz w:val="18"/>
    </w:rPr>
  </w:style>
  <w:style w:type="paragraph" w:styleId="Nagwek">
    <w:name w:val="header"/>
    <w:aliases w:val="Znak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Znak Znak"/>
    <w:link w:val="Nagwek"/>
    <w:rsid w:val="006B3897"/>
  </w:style>
  <w:style w:type="paragraph" w:customStyle="1" w:styleId="Z">
    <w:name w:val="Z"/>
    <w:pPr>
      <w:widowControl w:val="0"/>
      <w:jc w:val="center"/>
    </w:pPr>
    <w:rPr>
      <w:rFonts w:ascii="Helvetica" w:hAnsi="Helvetica"/>
      <w:sz w:val="24"/>
      <w:lang w:val="de-DE" w:eastAsia="pl-PL"/>
    </w:rPr>
  </w:style>
  <w:style w:type="paragraph" w:styleId="Tekstpodstawowywcity2">
    <w:name w:val="Body Text Indent 2"/>
    <w:basedOn w:val="Normalny"/>
    <w:rsid w:val="00D9552F"/>
    <w:pPr>
      <w:spacing w:after="120" w:line="480" w:lineRule="auto"/>
      <w:ind w:left="283"/>
    </w:pPr>
  </w:style>
  <w:style w:type="paragraph" w:styleId="Tekstpodstawowy2">
    <w:name w:val="Body Text 2"/>
    <w:basedOn w:val="Normalny"/>
    <w:link w:val="Tekstpodstawowy2Znak"/>
    <w:rsid w:val="00CE1187"/>
    <w:pPr>
      <w:spacing w:after="120" w:line="480" w:lineRule="auto"/>
    </w:pPr>
    <w:rPr>
      <w:rFonts w:eastAsia="MS Mincho"/>
      <w:sz w:val="20"/>
      <w:szCs w:val="20"/>
      <w:lang w:val="de-DE" w:eastAsia="x-none"/>
    </w:rPr>
  </w:style>
  <w:style w:type="character" w:customStyle="1" w:styleId="Tekstpodstawowy2Znak">
    <w:name w:val="Tekst podstawowy 2 Znak"/>
    <w:link w:val="Tekstpodstawowy2"/>
    <w:rsid w:val="00056475"/>
    <w:rPr>
      <w:rFonts w:eastAsia="MS Mincho"/>
      <w:lang w:val="de-DE"/>
    </w:rPr>
  </w:style>
  <w:style w:type="paragraph" w:styleId="NormalnyWeb">
    <w:name w:val="Normal (Web)"/>
    <w:basedOn w:val="Normalny"/>
    <w:rsid w:val="00DA08BF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character" w:styleId="Pogrubienie">
    <w:name w:val="Strong"/>
    <w:uiPriority w:val="22"/>
    <w:qFormat/>
    <w:rsid w:val="00DA08BF"/>
    <w:rPr>
      <w:b/>
      <w:bCs/>
    </w:rPr>
  </w:style>
  <w:style w:type="paragraph" w:styleId="Tekstpodstawowy3">
    <w:name w:val="Body Text 3"/>
    <w:basedOn w:val="Normalny"/>
    <w:link w:val="Tekstpodstawowy3Znak"/>
    <w:rsid w:val="008B452A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056475"/>
    <w:rPr>
      <w:sz w:val="16"/>
      <w:szCs w:val="16"/>
    </w:rPr>
  </w:style>
  <w:style w:type="paragraph" w:styleId="Tytu">
    <w:name w:val="Title"/>
    <w:basedOn w:val="Normalny"/>
    <w:link w:val="TytuZnak"/>
    <w:qFormat/>
    <w:rsid w:val="003519A4"/>
    <w:pPr>
      <w:jc w:val="center"/>
    </w:pPr>
    <w:rPr>
      <w:rFonts w:ascii="Arial" w:hAnsi="Arial"/>
      <w:b/>
      <w:bCs/>
      <w:lang w:val="x-none" w:eastAsia="x-none"/>
    </w:rPr>
  </w:style>
  <w:style w:type="character" w:customStyle="1" w:styleId="TytuZnak">
    <w:name w:val="Tytuł Znak"/>
    <w:link w:val="Tytu"/>
    <w:rsid w:val="00056475"/>
    <w:rPr>
      <w:rFonts w:ascii="Arial" w:hAnsi="Arial" w:cs="Arial"/>
      <w:b/>
      <w:bCs/>
      <w:sz w:val="24"/>
      <w:szCs w:val="24"/>
    </w:rPr>
  </w:style>
  <w:style w:type="paragraph" w:styleId="Stopka">
    <w:name w:val="footer"/>
    <w:basedOn w:val="Normalny"/>
    <w:link w:val="StopkaZnak"/>
    <w:rsid w:val="008531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10FD0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rsid w:val="00853143"/>
  </w:style>
  <w:style w:type="paragraph" w:styleId="Tekstpodstawowywcity">
    <w:name w:val="Body Text Indent"/>
    <w:basedOn w:val="Normalny"/>
    <w:link w:val="TekstpodstawowywcityZnak"/>
    <w:rsid w:val="00110FD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B3897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110FD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110FD0"/>
    <w:rPr>
      <w:rFonts w:ascii="Courier New" w:hAnsi="Courier New" w:cs="Courier New"/>
      <w:lang w:val="pl-PL" w:eastAsia="pl-PL" w:bidi="ar-SA"/>
    </w:rPr>
  </w:style>
  <w:style w:type="paragraph" w:styleId="Podpise-mail">
    <w:name w:val="E-mail Signature"/>
    <w:basedOn w:val="Normalny"/>
    <w:link w:val="Podpise-mailZnak"/>
    <w:rsid w:val="00110FD0"/>
  </w:style>
  <w:style w:type="character" w:customStyle="1" w:styleId="Podpise-mailZnak">
    <w:name w:val="Podpis e-mail Znak"/>
    <w:link w:val="Podpise-mail"/>
    <w:rsid w:val="00110FD0"/>
    <w:rPr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rsid w:val="001566FC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1566FC"/>
    <w:rPr>
      <w:color w:val="0000FF"/>
      <w:u w:val="single"/>
    </w:rPr>
  </w:style>
  <w:style w:type="character" w:styleId="UyteHipercze">
    <w:name w:val="FollowedHyperlink"/>
    <w:uiPriority w:val="99"/>
    <w:rsid w:val="001566FC"/>
    <w:rPr>
      <w:color w:val="800080"/>
      <w:u w:val="single"/>
    </w:rPr>
  </w:style>
  <w:style w:type="paragraph" w:customStyle="1" w:styleId="BodyTextIndent21">
    <w:name w:val="Body Text Indent 21"/>
    <w:basedOn w:val="Normalny"/>
    <w:rsid w:val="001566FC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rsid w:val="001566FC"/>
    <w:pPr>
      <w:ind w:left="851" w:right="322"/>
    </w:pPr>
    <w:rPr>
      <w:bCs/>
      <w:sz w:val="20"/>
      <w:szCs w:val="20"/>
    </w:rPr>
  </w:style>
  <w:style w:type="paragraph" w:styleId="Legenda">
    <w:name w:val="caption"/>
    <w:aliases w:val="Podpis pod rysunkiem,Nagłówek Tabeli,Nag3ówek Tabeli,Podpis pod obiektem rys"/>
    <w:basedOn w:val="Normalny"/>
    <w:next w:val="Normalny"/>
    <w:link w:val="LegendaZnak"/>
    <w:qFormat/>
    <w:rsid w:val="001566FC"/>
    <w:pPr>
      <w:ind w:right="-108"/>
    </w:pPr>
    <w:rPr>
      <w:bCs/>
      <w:szCs w:val="20"/>
    </w:rPr>
  </w:style>
  <w:style w:type="paragraph" w:customStyle="1" w:styleId="BodySingle">
    <w:name w:val="Body Single"/>
    <w:rsid w:val="001566FC"/>
    <w:rPr>
      <w:rFonts w:ascii="Times New Roman PL" w:hAnsi="Times New Roman PL"/>
      <w:b/>
      <w:color w:val="000000"/>
      <w:sz w:val="24"/>
      <w:lang w:val="cs-CZ" w:eastAsia="pl-PL"/>
    </w:rPr>
  </w:style>
  <w:style w:type="paragraph" w:customStyle="1" w:styleId="Opis">
    <w:name w:val="Opis"/>
    <w:basedOn w:val="Listapunktowana"/>
    <w:rsid w:val="001566FC"/>
    <w:pPr>
      <w:widowControl w:val="0"/>
      <w:tabs>
        <w:tab w:val="left" w:pos="360"/>
      </w:tabs>
      <w:spacing w:before="40" w:after="40"/>
      <w:ind w:left="357" w:right="113" w:hanging="357"/>
    </w:pPr>
    <w:rPr>
      <w:rFonts w:ascii="Arial" w:hAnsi="Arial"/>
      <w:sz w:val="20"/>
      <w:szCs w:val="20"/>
    </w:rPr>
  </w:style>
  <w:style w:type="paragraph" w:styleId="Listapunktowana">
    <w:name w:val="List Bullet"/>
    <w:basedOn w:val="Normalny"/>
    <w:rsid w:val="001566FC"/>
    <w:pPr>
      <w:tabs>
        <w:tab w:val="num" w:pos="360"/>
      </w:tabs>
      <w:ind w:left="360" w:hanging="360"/>
    </w:pPr>
  </w:style>
  <w:style w:type="paragraph" w:customStyle="1" w:styleId="WW-Domylnie">
    <w:name w:val="WW-Domyślnie"/>
    <w:link w:val="WW-DomylnieZnak"/>
    <w:rsid w:val="001566FC"/>
    <w:pPr>
      <w:tabs>
        <w:tab w:val="center" w:pos="5616"/>
        <w:tab w:val="right" w:pos="10152"/>
      </w:tabs>
      <w:suppressAutoHyphens/>
      <w:jc w:val="both"/>
    </w:pPr>
    <w:rPr>
      <w:sz w:val="24"/>
      <w:lang w:val="pl-PL" w:eastAsia="pl-PL"/>
    </w:rPr>
  </w:style>
  <w:style w:type="character" w:customStyle="1" w:styleId="WW-DomylnieZnak">
    <w:name w:val="WW-Domyślnie Znak"/>
    <w:link w:val="WW-Domylnie"/>
    <w:rsid w:val="007E5D0F"/>
    <w:rPr>
      <w:sz w:val="24"/>
      <w:lang w:val="pl-PL" w:eastAsia="pl-PL" w:bidi="ar-SA"/>
    </w:rPr>
  </w:style>
  <w:style w:type="paragraph" w:customStyle="1" w:styleId="Zawartoramki">
    <w:name w:val="Zawartość ramki"/>
    <w:basedOn w:val="Tekstpodstawowy"/>
    <w:rsid w:val="001566FC"/>
    <w:pPr>
      <w:widowControl/>
      <w:suppressAutoHyphens/>
      <w:autoSpaceDE/>
      <w:autoSpaceDN/>
      <w:adjustRightInd/>
      <w:spacing w:after="120"/>
    </w:pPr>
    <w:rPr>
      <w:rFonts w:ascii="Times New Roman" w:hAnsi="Times New Roman" w:cs="Times New Roman"/>
      <w:sz w:val="24"/>
      <w:lang w:eastAsia="ar-SA"/>
    </w:rPr>
  </w:style>
  <w:style w:type="paragraph" w:customStyle="1" w:styleId="Normalny1">
    <w:name w:val="Normalny1"/>
    <w:basedOn w:val="Normalny"/>
    <w:rsid w:val="001566FC"/>
    <w:pPr>
      <w:spacing w:before="100" w:beforeAutospacing="1" w:after="100" w:afterAutospacing="1"/>
    </w:pPr>
  </w:style>
  <w:style w:type="paragraph" w:styleId="Bezodstpw">
    <w:name w:val="No Spacing"/>
    <w:aliases w:val="Podstawowy"/>
    <w:uiPriority w:val="1"/>
    <w:qFormat/>
    <w:rsid w:val="006E15F9"/>
    <w:rPr>
      <w:rFonts w:ascii="Calibri" w:eastAsia="Calibri" w:hAnsi="Calibri"/>
      <w:sz w:val="22"/>
      <w:szCs w:val="22"/>
      <w:lang w:val="pl-PL" w:eastAsia="en-US"/>
    </w:rPr>
  </w:style>
  <w:style w:type="paragraph" w:customStyle="1" w:styleId="ZnakZnak1">
    <w:name w:val="Znak Znak1"/>
    <w:basedOn w:val="Normalny"/>
    <w:rsid w:val="00814D13"/>
    <w:rPr>
      <w:rFonts w:ascii="Arial" w:hAnsi="Arial" w:cs="Arial"/>
    </w:rPr>
  </w:style>
  <w:style w:type="paragraph" w:styleId="Tekstprzypisudolnego">
    <w:name w:val="footnote text"/>
    <w:basedOn w:val="Normalny"/>
    <w:semiHidden/>
    <w:rsid w:val="00ED525D"/>
    <w:rPr>
      <w:sz w:val="20"/>
      <w:szCs w:val="20"/>
    </w:rPr>
  </w:style>
  <w:style w:type="character" w:styleId="Odwoanieprzypisudolnego">
    <w:name w:val="footnote reference"/>
    <w:semiHidden/>
    <w:rsid w:val="00ED525D"/>
    <w:rPr>
      <w:vertAlign w:val="superscript"/>
    </w:rPr>
  </w:style>
  <w:style w:type="paragraph" w:customStyle="1" w:styleId="Default">
    <w:name w:val="Default"/>
    <w:rsid w:val="004243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 w:eastAsia="pl-PL"/>
    </w:rPr>
  </w:style>
  <w:style w:type="paragraph" w:customStyle="1" w:styleId="Tekst2">
    <w:name w:val="Tekst 2"/>
    <w:basedOn w:val="Normalny"/>
    <w:rsid w:val="00B3047F"/>
    <w:pPr>
      <w:widowControl w:val="0"/>
      <w:suppressLineNumbers/>
      <w:suppressAutoHyphens/>
      <w:spacing w:before="57" w:after="57"/>
      <w:ind w:left="1424"/>
      <w:jc w:val="both"/>
    </w:pPr>
    <w:rPr>
      <w:rFonts w:ascii="Century Gothic" w:eastAsia="HG Mincho Light J" w:hAnsi="Century Gothic" w:cs="Tahoma"/>
      <w:iCs/>
      <w:color w:val="000000"/>
      <w:sz w:val="20"/>
      <w:szCs w:val="20"/>
      <w:lang w:bidi="pl-PL"/>
    </w:rPr>
  </w:style>
  <w:style w:type="paragraph" w:customStyle="1" w:styleId="WW-Zawartotabeli">
    <w:name w:val="WW-Zawartość tabeli"/>
    <w:basedOn w:val="Tekstpodstawowy"/>
    <w:rsid w:val="00B3047F"/>
    <w:pPr>
      <w:suppressLineNumbers/>
      <w:suppressAutoHyphens/>
      <w:autoSpaceDE/>
      <w:autoSpaceDN/>
      <w:adjustRightInd/>
      <w:spacing w:after="120"/>
      <w:ind w:left="-22" w:right="-6"/>
      <w:jc w:val="both"/>
    </w:pPr>
    <w:rPr>
      <w:rFonts w:ascii="Century Gothic" w:eastAsia="HG Mincho Light J" w:hAnsi="Century Gothic" w:cs="Arial Unicode MS"/>
      <w:color w:val="000000"/>
      <w:sz w:val="20"/>
      <w:szCs w:val="20"/>
      <w:lang w:val="x-none" w:bidi="pl-PL"/>
    </w:rPr>
  </w:style>
  <w:style w:type="paragraph" w:customStyle="1" w:styleId="WW-Nagwektabeli">
    <w:name w:val="WW-Nagłówek tabeli"/>
    <w:basedOn w:val="WW-Zawartotabeli"/>
    <w:rsid w:val="00B3047F"/>
    <w:pPr>
      <w:spacing w:after="0"/>
      <w:ind w:left="-55" w:right="9"/>
      <w:jc w:val="center"/>
    </w:pPr>
    <w:rPr>
      <w:b/>
      <w:i/>
    </w:rPr>
  </w:style>
  <w:style w:type="paragraph" w:customStyle="1" w:styleId="Standard">
    <w:name w:val="Standard"/>
    <w:rsid w:val="00B3047F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val="pl-PL" w:eastAsia="pl-PL" w:bidi="pl-PL"/>
    </w:rPr>
  </w:style>
  <w:style w:type="character" w:customStyle="1" w:styleId="st">
    <w:name w:val="st"/>
    <w:basedOn w:val="Domylnaczcionkaakapitu"/>
    <w:rsid w:val="00945A98"/>
  </w:style>
  <w:style w:type="character" w:styleId="Uwydatnienie">
    <w:name w:val="Emphasis"/>
    <w:qFormat/>
    <w:rsid w:val="005C1AA7"/>
    <w:rPr>
      <w:i/>
      <w:iCs/>
    </w:rPr>
  </w:style>
  <w:style w:type="paragraph" w:styleId="Akapitzlist">
    <w:name w:val="List Paragraph"/>
    <w:aliases w:val="Obiekt,BulletC,Akapit z listą31,normalny tekst,NOWY,Numerowanie,Akapit z listą BS,sw tekst,Kolorowa lista — akcent 11"/>
    <w:basedOn w:val="Normalny"/>
    <w:link w:val="AkapitzlistZnak"/>
    <w:qFormat/>
    <w:rsid w:val="009271A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Obiekt Znak,BulletC Znak,Akapit z listą31 Znak,normalny tekst Znak,NOWY Znak,Numerowanie Znak,Akapit z listą BS Znak,sw tekst Znak,Kolorowa lista — akcent 11 Znak"/>
    <w:link w:val="Akapitzlist"/>
    <w:qFormat/>
    <w:rsid w:val="00033FD7"/>
    <w:rPr>
      <w:rFonts w:ascii="Calibri" w:eastAsia="Calibri" w:hAnsi="Calibri" w:cs="Calibri"/>
      <w:sz w:val="22"/>
      <w:szCs w:val="22"/>
      <w:lang w:eastAsia="en-US"/>
    </w:rPr>
  </w:style>
  <w:style w:type="paragraph" w:customStyle="1" w:styleId="Lista22">
    <w:name w:val="Lista 22"/>
    <w:basedOn w:val="Normalny"/>
    <w:rsid w:val="00C82077"/>
    <w:pPr>
      <w:suppressAutoHyphens/>
      <w:ind w:left="566" w:hanging="283"/>
    </w:pPr>
    <w:rPr>
      <w:kern w:val="1"/>
      <w:sz w:val="20"/>
      <w:szCs w:val="20"/>
      <w:lang w:eastAsia="ar-SA"/>
    </w:rPr>
  </w:style>
  <w:style w:type="paragraph" w:styleId="Lista">
    <w:name w:val="List"/>
    <w:basedOn w:val="Normalny"/>
    <w:rsid w:val="00C82077"/>
    <w:pPr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C82077"/>
    <w:pPr>
      <w:suppressAutoHyphens/>
      <w:jc w:val="center"/>
    </w:pPr>
    <w:rPr>
      <w:kern w:val="1"/>
      <w:sz w:val="48"/>
      <w:lang w:eastAsia="ar-SA"/>
    </w:rPr>
  </w:style>
  <w:style w:type="paragraph" w:customStyle="1" w:styleId="WW-Zwykytekst">
    <w:name w:val="WW-Zwykły tekst"/>
    <w:basedOn w:val="Normalny"/>
    <w:rsid w:val="00C82077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paragraph" w:customStyle="1" w:styleId="WW-Lista-kontynuacja">
    <w:name w:val="WW-Lista - kontynuacja"/>
    <w:basedOn w:val="Normalny"/>
    <w:rsid w:val="00C82077"/>
    <w:pPr>
      <w:suppressAutoHyphens/>
      <w:spacing w:after="120"/>
      <w:ind w:left="283"/>
    </w:pPr>
    <w:rPr>
      <w:kern w:val="1"/>
      <w:sz w:val="20"/>
      <w:szCs w:val="20"/>
      <w:lang w:eastAsia="ar-SA"/>
    </w:rPr>
  </w:style>
  <w:style w:type="paragraph" w:customStyle="1" w:styleId="BodyText21">
    <w:name w:val="Body Text 21"/>
    <w:basedOn w:val="Normalny"/>
    <w:rsid w:val="00C82077"/>
    <w:pPr>
      <w:suppressAutoHyphens/>
      <w:overflowPunct w:val="0"/>
      <w:autoSpaceDE w:val="0"/>
      <w:ind w:left="284"/>
      <w:jc w:val="center"/>
      <w:textAlignment w:val="baseline"/>
    </w:pPr>
    <w:rPr>
      <w:rFonts w:ascii="Arial" w:hAnsi="Arial"/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BA5487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customStyle="1" w:styleId="Lista21">
    <w:name w:val="Lista 21"/>
    <w:basedOn w:val="Normalny"/>
    <w:rsid w:val="00BA5487"/>
    <w:pPr>
      <w:suppressAutoHyphens/>
      <w:ind w:left="566" w:hanging="283"/>
    </w:pPr>
    <w:rPr>
      <w:kern w:val="1"/>
      <w:sz w:val="20"/>
      <w:szCs w:val="20"/>
      <w:lang w:eastAsia="ar-SA"/>
    </w:rPr>
  </w:style>
  <w:style w:type="paragraph" w:customStyle="1" w:styleId="Artyku">
    <w:name w:val="Artykuł"/>
    <w:rsid w:val="00BA5487"/>
    <w:pPr>
      <w:widowControl w:val="0"/>
      <w:suppressAutoHyphens/>
      <w:snapToGrid w:val="0"/>
      <w:spacing w:before="56"/>
      <w:ind w:firstLine="340"/>
      <w:jc w:val="both"/>
    </w:pPr>
    <w:rPr>
      <w:rFonts w:ascii="Arial" w:eastAsia="Arial" w:hAnsi="Arial"/>
      <w:color w:val="000000"/>
      <w:kern w:val="1"/>
      <w:sz w:val="18"/>
      <w:lang w:val="pl-PL" w:eastAsia="ar-SA"/>
    </w:rPr>
  </w:style>
  <w:style w:type="paragraph" w:customStyle="1" w:styleId="BodyText31">
    <w:name w:val="Body Text 31"/>
    <w:basedOn w:val="Normalny"/>
    <w:rsid w:val="00BA5487"/>
    <w:pPr>
      <w:suppressAutoHyphens/>
      <w:overflowPunct w:val="0"/>
      <w:autoSpaceDE w:val="0"/>
      <w:jc w:val="both"/>
      <w:textAlignment w:val="baseline"/>
    </w:pPr>
    <w:rPr>
      <w:kern w:val="1"/>
      <w:sz w:val="26"/>
      <w:szCs w:val="20"/>
      <w:lang w:eastAsia="ar-SA"/>
    </w:rPr>
  </w:style>
  <w:style w:type="paragraph" w:styleId="Tekstdymka">
    <w:name w:val="Balloon Text"/>
    <w:basedOn w:val="Normalny"/>
    <w:link w:val="TekstdymkaZnak"/>
    <w:rsid w:val="007F60D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F60D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90680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6806"/>
  </w:style>
  <w:style w:type="character" w:styleId="Odwoanieprzypisukocowego">
    <w:name w:val="endnote reference"/>
    <w:uiPriority w:val="99"/>
    <w:rsid w:val="00906806"/>
    <w:rPr>
      <w:vertAlign w:val="superscript"/>
    </w:rPr>
  </w:style>
  <w:style w:type="paragraph" w:customStyle="1" w:styleId="productshortdescription">
    <w:name w:val="product_short_description"/>
    <w:basedOn w:val="Normalny"/>
    <w:rsid w:val="007C4EDF"/>
    <w:pPr>
      <w:spacing w:before="100" w:beforeAutospacing="1" w:after="100" w:afterAutospacing="1"/>
    </w:pPr>
  </w:style>
  <w:style w:type="paragraph" w:styleId="Spistreci1">
    <w:name w:val="toc 1"/>
    <w:basedOn w:val="Normalny"/>
    <w:next w:val="Normalny"/>
    <w:autoRedefine/>
    <w:rsid w:val="006B3897"/>
    <w:pPr>
      <w:jc w:val="both"/>
    </w:pPr>
    <w:rPr>
      <w:rFonts w:ascii="Arial" w:hAnsi="Arial"/>
      <w:sz w:val="22"/>
      <w:szCs w:val="20"/>
    </w:rPr>
  </w:style>
  <w:style w:type="paragraph" w:customStyle="1" w:styleId="applicazioni">
    <w:name w:val="applicazioni"/>
    <w:basedOn w:val="Normalny"/>
    <w:rsid w:val="006B3897"/>
    <w:pPr>
      <w:spacing w:before="100" w:beforeAutospacing="1" w:after="100" w:afterAutospacing="1"/>
    </w:pPr>
  </w:style>
  <w:style w:type="paragraph" w:customStyle="1" w:styleId="opistech1">
    <w:name w:val="opis tech 1"/>
    <w:basedOn w:val="Normalny"/>
    <w:rsid w:val="006B3897"/>
    <w:pPr>
      <w:jc w:val="both"/>
    </w:pPr>
    <w:rPr>
      <w:rFonts w:ascii="Arial" w:hAnsi="Arial"/>
      <w:snapToGrid w:val="0"/>
      <w:sz w:val="20"/>
    </w:rPr>
  </w:style>
  <w:style w:type="character" w:customStyle="1" w:styleId="maly2copy">
    <w:name w:val="maly2copy"/>
    <w:rsid w:val="006B3897"/>
  </w:style>
  <w:style w:type="paragraph" w:customStyle="1" w:styleId="StylStosujkerningprzy16pt">
    <w:name w:val="Styl Stosuj kerning przy 16 pt"/>
    <w:basedOn w:val="Normalny"/>
    <w:rsid w:val="006B3897"/>
    <w:rPr>
      <w:rFonts w:ascii="Arial" w:hAnsi="Arial"/>
      <w:b/>
      <w:color w:val="3366FF"/>
      <w:kern w:val="32"/>
      <w:sz w:val="28"/>
      <w:szCs w:val="20"/>
      <w:u w:val="single"/>
    </w:rPr>
  </w:style>
  <w:style w:type="character" w:customStyle="1" w:styleId="StylArial12ptPogrubienieKursywaSzary50">
    <w:name w:val="Styl Arial 12 pt Pogrubienie Kursywa Szary 50%"/>
    <w:rsid w:val="006B3897"/>
    <w:rPr>
      <w:rFonts w:ascii="Arial" w:hAnsi="Arial"/>
      <w:b/>
      <w:bCs/>
      <w:iCs/>
      <w:color w:val="808080"/>
      <w:sz w:val="24"/>
    </w:rPr>
  </w:style>
  <w:style w:type="table" w:styleId="Tabela-Siatka">
    <w:name w:val="Table Grid"/>
    <w:basedOn w:val="Standardowy"/>
    <w:rsid w:val="006B3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0">
    <w:name w:val="Normalny1"/>
    <w:basedOn w:val="Normalny"/>
    <w:rsid w:val="00056475"/>
    <w:pPr>
      <w:spacing w:before="100" w:beforeAutospacing="1" w:after="100" w:afterAutospacing="1"/>
    </w:pPr>
  </w:style>
  <w:style w:type="character" w:customStyle="1" w:styleId="a">
    <w:name w:val="a"/>
    <w:rsid w:val="00056475"/>
  </w:style>
  <w:style w:type="character" w:customStyle="1" w:styleId="l6">
    <w:name w:val="l6"/>
    <w:rsid w:val="00056475"/>
  </w:style>
  <w:style w:type="character" w:customStyle="1" w:styleId="l7">
    <w:name w:val="l7"/>
    <w:rsid w:val="00056475"/>
  </w:style>
  <w:style w:type="character" w:customStyle="1" w:styleId="l9">
    <w:name w:val="l9"/>
    <w:rsid w:val="00056475"/>
  </w:style>
  <w:style w:type="character" w:customStyle="1" w:styleId="l11">
    <w:name w:val="l11"/>
    <w:rsid w:val="00056475"/>
  </w:style>
  <w:style w:type="character" w:customStyle="1" w:styleId="l8">
    <w:name w:val="l8"/>
    <w:rsid w:val="00056475"/>
  </w:style>
  <w:style w:type="character" w:customStyle="1" w:styleId="l">
    <w:name w:val="l"/>
    <w:rsid w:val="00056475"/>
  </w:style>
  <w:style w:type="character" w:customStyle="1" w:styleId="l12">
    <w:name w:val="l12"/>
    <w:rsid w:val="00056475"/>
  </w:style>
  <w:style w:type="character" w:customStyle="1" w:styleId="l10">
    <w:name w:val="l10"/>
    <w:rsid w:val="00056475"/>
  </w:style>
  <w:style w:type="character" w:customStyle="1" w:styleId="Teksttreci">
    <w:name w:val="Tekst treści_"/>
    <w:link w:val="Teksttreci0"/>
    <w:rsid w:val="00056475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56475"/>
    <w:pPr>
      <w:shd w:val="clear" w:color="auto" w:fill="FFFFFF"/>
      <w:spacing w:line="202" w:lineRule="exact"/>
      <w:ind w:hanging="520"/>
    </w:pPr>
    <w:rPr>
      <w:sz w:val="23"/>
      <w:szCs w:val="23"/>
      <w:shd w:val="clear" w:color="auto" w:fill="FFFFFF"/>
      <w:lang w:val="x-none" w:eastAsia="x-none"/>
    </w:rPr>
  </w:style>
  <w:style w:type="paragraph" w:customStyle="1" w:styleId="Numeracja2">
    <w:name w:val="Numeracja 2"/>
    <w:basedOn w:val="Lista"/>
    <w:rsid w:val="00056475"/>
    <w:pPr>
      <w:widowControl w:val="0"/>
      <w:overflowPunct w:val="0"/>
      <w:autoSpaceDE w:val="0"/>
      <w:spacing w:after="120"/>
      <w:ind w:left="720" w:hanging="360"/>
      <w:textAlignment w:val="baseline"/>
    </w:pPr>
    <w:rPr>
      <w:sz w:val="24"/>
    </w:rPr>
  </w:style>
  <w:style w:type="character" w:customStyle="1" w:styleId="subtytulfont">
    <w:name w:val="sub_tytul_font"/>
    <w:rsid w:val="00056475"/>
  </w:style>
  <w:style w:type="character" w:customStyle="1" w:styleId="contentbold">
    <w:name w:val="content_bold"/>
    <w:rsid w:val="00056475"/>
  </w:style>
  <w:style w:type="character" w:customStyle="1" w:styleId="contentitalic">
    <w:name w:val="content_italic"/>
    <w:rsid w:val="00056475"/>
  </w:style>
  <w:style w:type="character" w:customStyle="1" w:styleId="n">
    <w:name w:val="n"/>
    <w:rsid w:val="00056475"/>
  </w:style>
  <w:style w:type="paragraph" w:customStyle="1" w:styleId="Noparagraphstyle">
    <w:name w:val="[No paragraph style]"/>
    <w:rsid w:val="0005647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de-DE" w:eastAsia="de-DE"/>
    </w:rPr>
  </w:style>
  <w:style w:type="character" w:customStyle="1" w:styleId="Standard-MD9pt">
    <w:name w:val="Standard - MD 9 pt"/>
    <w:rsid w:val="00056475"/>
    <w:rPr>
      <w:rFonts w:ascii="Folio Md BT" w:hAnsi="Folio Md BT" w:cs="Folio Md BT"/>
      <w:sz w:val="18"/>
      <w:szCs w:val="18"/>
    </w:rPr>
  </w:style>
  <w:style w:type="paragraph" w:customStyle="1" w:styleId="Tekstpodstawowy31">
    <w:name w:val="Tekst podstawowy 31"/>
    <w:basedOn w:val="Normalny"/>
    <w:rsid w:val="00056475"/>
    <w:pPr>
      <w:widowControl w:val="0"/>
      <w:overflowPunct w:val="0"/>
      <w:autoSpaceDE w:val="0"/>
      <w:autoSpaceDN w:val="0"/>
      <w:adjustRightInd w:val="0"/>
      <w:jc w:val="both"/>
    </w:pPr>
    <w:rPr>
      <w:b/>
      <w:kern w:val="28"/>
      <w:szCs w:val="20"/>
    </w:rPr>
  </w:style>
  <w:style w:type="character" w:styleId="Odwoaniedokomentarza">
    <w:name w:val="annotation reference"/>
    <w:rsid w:val="000564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564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475"/>
  </w:style>
  <w:style w:type="paragraph" w:styleId="Tematkomentarza">
    <w:name w:val="annotation subject"/>
    <w:basedOn w:val="Tekstkomentarza"/>
    <w:next w:val="Tekstkomentarza"/>
    <w:link w:val="TematkomentarzaZnak"/>
    <w:rsid w:val="0005647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56475"/>
    <w:rPr>
      <w:b/>
      <w:bCs/>
      <w:lang w:val="x-none" w:eastAsia="x-none"/>
    </w:rPr>
  </w:style>
  <w:style w:type="character" w:customStyle="1" w:styleId="apple-converted-space">
    <w:name w:val="apple-converted-space"/>
    <w:rsid w:val="00056475"/>
  </w:style>
  <w:style w:type="paragraph" w:customStyle="1" w:styleId="Elbas1nagwek">
    <w:name w:val="Elbas 1 nagłówek"/>
    <w:basedOn w:val="Nagwek2"/>
    <w:autoRedefine/>
    <w:qFormat/>
    <w:rsid w:val="00056475"/>
    <w:pPr>
      <w:numPr>
        <w:numId w:val="4"/>
      </w:numPr>
      <w:tabs>
        <w:tab w:val="left" w:pos="851"/>
        <w:tab w:val="left" w:pos="1134"/>
        <w:tab w:val="num" w:pos="1428"/>
      </w:tabs>
      <w:overflowPunct w:val="0"/>
      <w:spacing w:before="200" w:after="200" w:line="276" w:lineRule="auto"/>
      <w:ind w:left="1428"/>
      <w:jc w:val="both"/>
      <w:textAlignment w:val="baseline"/>
    </w:pPr>
    <w:rPr>
      <w:rFonts w:ascii="Calibri" w:eastAsia="Calibri" w:hAnsi="Calibri" w:cs="Calibri"/>
      <w:bCs w:val="0"/>
      <w:iCs/>
      <w:caps/>
      <w:snapToGrid w:val="0"/>
      <w:sz w:val="28"/>
      <w:szCs w:val="28"/>
      <w:lang w:eastAsia="en-US"/>
    </w:rPr>
  </w:style>
  <w:style w:type="paragraph" w:customStyle="1" w:styleId="Elbas3nagwek">
    <w:name w:val="Elbas 3 nagłówek"/>
    <w:basedOn w:val="Nagwek3"/>
    <w:qFormat/>
    <w:rsid w:val="00056475"/>
    <w:pPr>
      <w:numPr>
        <w:ilvl w:val="2"/>
        <w:numId w:val="4"/>
      </w:numPr>
      <w:suppressAutoHyphens/>
      <w:spacing w:after="200"/>
      <w:ind w:left="1276"/>
      <w:jc w:val="both"/>
    </w:pPr>
    <w:rPr>
      <w:rFonts w:ascii="Calibri" w:hAnsi="Calibri" w:cs="Arial"/>
      <w:b/>
      <w:iCs/>
      <w:color w:val="000000"/>
      <w:szCs w:val="22"/>
    </w:rPr>
  </w:style>
  <w:style w:type="paragraph" w:customStyle="1" w:styleId="Elbas4nagwel">
    <w:name w:val="Elbas 4 nagłówel"/>
    <w:basedOn w:val="Elbas3nagwek"/>
    <w:autoRedefine/>
    <w:qFormat/>
    <w:rsid w:val="00056475"/>
    <w:pPr>
      <w:numPr>
        <w:ilvl w:val="3"/>
      </w:numPr>
      <w:tabs>
        <w:tab w:val="num" w:pos="2880"/>
      </w:tabs>
      <w:ind w:left="1077" w:hanging="360"/>
    </w:pPr>
  </w:style>
  <w:style w:type="paragraph" w:customStyle="1" w:styleId="Elbaspunkt2">
    <w:name w:val="Elbas punkt 2"/>
    <w:basedOn w:val="Normalny"/>
    <w:qFormat/>
    <w:rsid w:val="00056475"/>
    <w:pPr>
      <w:numPr>
        <w:numId w:val="5"/>
      </w:numPr>
      <w:spacing w:line="276" w:lineRule="auto"/>
      <w:jc w:val="both"/>
    </w:pPr>
    <w:rPr>
      <w:rFonts w:ascii="Calibri" w:eastAsia="Calibri" w:hAnsi="Calibri"/>
      <w:szCs w:val="22"/>
      <w:lang w:eastAsia="en-US"/>
    </w:rPr>
  </w:style>
  <w:style w:type="paragraph" w:customStyle="1" w:styleId="Elbaspunkty2">
    <w:name w:val="Elbas punkty #2"/>
    <w:basedOn w:val="Elbaspunkt2"/>
    <w:link w:val="Elbaspunkty2Znak"/>
    <w:qFormat/>
    <w:rsid w:val="00056475"/>
    <w:pPr>
      <w:ind w:left="709"/>
    </w:pPr>
    <w:rPr>
      <w:lang w:val="x-none"/>
    </w:rPr>
  </w:style>
  <w:style w:type="character" w:customStyle="1" w:styleId="Elbaspunkty2Znak">
    <w:name w:val="Elbas punkty #2 Znak"/>
    <w:link w:val="Elbaspunkty2"/>
    <w:rsid w:val="00056475"/>
    <w:rPr>
      <w:rFonts w:ascii="Calibri" w:eastAsia="Calibri" w:hAnsi="Calibri"/>
      <w:sz w:val="24"/>
      <w:szCs w:val="22"/>
      <w:lang w:val="x-none" w:eastAsia="en-US"/>
    </w:rPr>
  </w:style>
  <w:style w:type="paragraph" w:customStyle="1" w:styleId="Elbas2nagwek">
    <w:name w:val="Elbas 2 nagłówek"/>
    <w:basedOn w:val="Nagwek1"/>
    <w:link w:val="Elbas2nagwekZnak"/>
    <w:qFormat/>
    <w:rsid w:val="00056475"/>
    <w:pPr>
      <w:widowControl/>
      <w:numPr>
        <w:ilvl w:val="1"/>
        <w:numId w:val="4"/>
      </w:numPr>
      <w:tabs>
        <w:tab w:val="left" w:pos="1134"/>
      </w:tabs>
      <w:overflowPunct w:val="0"/>
      <w:spacing w:after="200" w:line="276" w:lineRule="auto"/>
      <w:jc w:val="both"/>
      <w:textAlignment w:val="baseline"/>
    </w:pPr>
    <w:rPr>
      <w:rFonts w:ascii="Calibri" w:hAnsi="Calibri" w:cs="Times New Roman"/>
      <w:sz w:val="24"/>
      <w:lang w:val="x-none" w:eastAsia="en-US"/>
    </w:rPr>
  </w:style>
  <w:style w:type="character" w:customStyle="1" w:styleId="Elbas2nagwekZnak">
    <w:name w:val="Elbas 2 nagłówek Znak"/>
    <w:link w:val="Elbas2nagwek"/>
    <w:rsid w:val="00056475"/>
    <w:rPr>
      <w:rFonts w:ascii="Calibri" w:hAnsi="Calibri"/>
      <w:b/>
      <w:bCs/>
      <w:sz w:val="24"/>
      <w:szCs w:val="24"/>
      <w:lang w:val="x-none" w:eastAsia="en-US"/>
    </w:rPr>
  </w:style>
  <w:style w:type="paragraph" w:customStyle="1" w:styleId="Projekt">
    <w:name w:val="Projekt"/>
    <w:basedOn w:val="Normalny"/>
    <w:rsid w:val="00A22039"/>
    <w:pPr>
      <w:spacing w:line="360" w:lineRule="auto"/>
      <w:jc w:val="both"/>
    </w:pPr>
    <w:rPr>
      <w:rFonts w:ascii="Arial" w:hAnsi="Arial"/>
      <w:kern w:val="24"/>
      <w:szCs w:val="20"/>
    </w:rPr>
  </w:style>
  <w:style w:type="paragraph" w:customStyle="1" w:styleId="Wypunktowanie">
    <w:name w:val="Wypunktowanie"/>
    <w:basedOn w:val="Normalny"/>
    <w:rsid w:val="005A5E5D"/>
    <w:pPr>
      <w:numPr>
        <w:numId w:val="6"/>
      </w:numPr>
      <w:tabs>
        <w:tab w:val="left" w:pos="284"/>
      </w:tabs>
      <w:spacing w:after="80"/>
      <w:jc w:val="both"/>
    </w:pPr>
    <w:rPr>
      <w:rFonts w:ascii="Arial" w:hAnsi="Arial"/>
      <w:sz w:val="20"/>
      <w:szCs w:val="20"/>
    </w:rPr>
  </w:style>
  <w:style w:type="paragraph" w:styleId="Listapunktowana4">
    <w:name w:val="List Bullet 4"/>
    <w:basedOn w:val="Normalny"/>
    <w:autoRedefine/>
    <w:rsid w:val="005A5E5D"/>
    <w:pPr>
      <w:numPr>
        <w:ilvl w:val="1"/>
        <w:numId w:val="6"/>
      </w:numPr>
      <w:tabs>
        <w:tab w:val="clear" w:pos="2291"/>
        <w:tab w:val="num" w:pos="1560"/>
      </w:tabs>
      <w:ind w:left="1560" w:hanging="284"/>
    </w:pPr>
    <w:rPr>
      <w:rFonts w:ascii="Arial" w:hAnsi="Arial"/>
      <w:sz w:val="20"/>
      <w:szCs w:val="20"/>
    </w:rPr>
  </w:style>
  <w:style w:type="paragraph" w:customStyle="1" w:styleId="Tekstpodstawowywcity22">
    <w:name w:val="Tekst podstawowy wcięty 22"/>
    <w:basedOn w:val="Normalny"/>
    <w:rsid w:val="00EF065D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character" w:customStyle="1" w:styleId="desc">
    <w:name w:val="desc"/>
    <w:rsid w:val="001A2D19"/>
  </w:style>
  <w:style w:type="character" w:customStyle="1" w:styleId="val">
    <w:name w:val="val"/>
    <w:rsid w:val="001A2D19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C5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7C5B38"/>
    <w:rPr>
      <w:rFonts w:ascii="Courier New" w:hAnsi="Courier New" w:cs="Courier New"/>
    </w:rPr>
  </w:style>
  <w:style w:type="paragraph" w:customStyle="1" w:styleId="Bullet">
    <w:name w:val="Bullet"/>
    <w:rsid w:val="002A08FC"/>
    <w:pPr>
      <w:ind w:left="288"/>
    </w:pPr>
    <w:rPr>
      <w:rFonts w:ascii="TimesNewRomanPS" w:hAnsi="TimesNewRomanPS"/>
      <w:color w:val="000000"/>
      <w:sz w:val="24"/>
      <w:lang w:val="cs-CZ" w:eastAsia="en-US"/>
    </w:rPr>
  </w:style>
  <w:style w:type="character" w:styleId="Nierozpoznanawzmianka">
    <w:name w:val="Unresolved Mention"/>
    <w:uiPriority w:val="99"/>
    <w:semiHidden/>
    <w:unhideWhenUsed/>
    <w:rsid w:val="00C31C01"/>
    <w:rPr>
      <w:color w:val="605E5C"/>
      <w:shd w:val="clear" w:color="auto" w:fill="E1DFDD"/>
    </w:rPr>
  </w:style>
  <w:style w:type="paragraph" w:customStyle="1" w:styleId="BTTEKST">
    <w:name w:val="BT_TEKST"/>
    <w:basedOn w:val="Normalny"/>
    <w:link w:val="BTTEKSTChar"/>
    <w:qFormat/>
    <w:rsid w:val="00B11F30"/>
    <w:pPr>
      <w:spacing w:before="120" w:after="120"/>
      <w:jc w:val="both"/>
    </w:pPr>
    <w:rPr>
      <w:rFonts w:ascii="Arial" w:eastAsia="Calibri" w:hAnsi="Arial"/>
      <w:sz w:val="19"/>
      <w:szCs w:val="22"/>
      <w:lang w:val="en-US" w:eastAsia="en-US"/>
    </w:rPr>
  </w:style>
  <w:style w:type="character" w:customStyle="1" w:styleId="BTTEKSTChar">
    <w:name w:val="BT_TEKST Char"/>
    <w:link w:val="BTTEKST"/>
    <w:rsid w:val="00B11F30"/>
    <w:rPr>
      <w:rFonts w:ascii="Arial" w:eastAsia="Calibri" w:hAnsi="Arial"/>
      <w:sz w:val="19"/>
      <w:szCs w:val="22"/>
      <w:lang w:val="en-US" w:eastAsia="en-US"/>
    </w:rPr>
  </w:style>
  <w:style w:type="paragraph" w:customStyle="1" w:styleId="BTBulletsspace">
    <w:name w:val="BT_Bullets_space"/>
    <w:basedOn w:val="Normalny"/>
    <w:link w:val="BTBulletsspaceChar"/>
    <w:qFormat/>
    <w:rsid w:val="00026652"/>
    <w:pPr>
      <w:numPr>
        <w:ilvl w:val="5"/>
        <w:numId w:val="10"/>
      </w:numPr>
      <w:tabs>
        <w:tab w:val="num" w:pos="5465"/>
      </w:tabs>
      <w:spacing w:before="120" w:after="120"/>
      <w:ind w:left="5465" w:hanging="936"/>
      <w:contextualSpacing/>
      <w:jc w:val="both"/>
    </w:pPr>
    <w:rPr>
      <w:rFonts w:ascii="Arial" w:hAnsi="Arial"/>
      <w:spacing w:val="-10"/>
      <w:kern w:val="28"/>
      <w:sz w:val="19"/>
      <w:szCs w:val="56"/>
      <w:lang w:eastAsia="en-US"/>
    </w:rPr>
  </w:style>
  <w:style w:type="paragraph" w:customStyle="1" w:styleId="BTBullets1">
    <w:name w:val="BT_Bullets_1"/>
    <w:basedOn w:val="Normalny"/>
    <w:link w:val="BTBullets1Char"/>
    <w:qFormat/>
    <w:rsid w:val="00026652"/>
    <w:pPr>
      <w:numPr>
        <w:numId w:val="11"/>
      </w:numPr>
      <w:spacing w:before="120" w:after="120" w:line="276" w:lineRule="auto"/>
      <w:jc w:val="both"/>
    </w:pPr>
    <w:rPr>
      <w:rFonts w:ascii="Arial" w:eastAsia="Calibri" w:hAnsi="Arial"/>
      <w:sz w:val="19"/>
      <w:szCs w:val="22"/>
      <w:lang w:val="en-US" w:eastAsia="en-US"/>
    </w:rPr>
  </w:style>
  <w:style w:type="character" w:customStyle="1" w:styleId="BTBullets1Char">
    <w:name w:val="BT_Bullets_1 Char"/>
    <w:link w:val="BTBullets1"/>
    <w:rsid w:val="00026652"/>
    <w:rPr>
      <w:rFonts w:ascii="Arial" w:eastAsia="Calibri" w:hAnsi="Arial"/>
      <w:sz w:val="19"/>
      <w:szCs w:val="22"/>
      <w:lang w:val="en-US" w:eastAsia="en-US"/>
    </w:rPr>
  </w:style>
  <w:style w:type="character" w:customStyle="1" w:styleId="BTBulletsspaceChar">
    <w:name w:val="BT_Bullets_space Char"/>
    <w:link w:val="BTBulletsspace"/>
    <w:rsid w:val="00026652"/>
    <w:rPr>
      <w:rFonts w:ascii="Arial" w:hAnsi="Arial"/>
      <w:spacing w:val="-10"/>
      <w:kern w:val="28"/>
      <w:sz w:val="19"/>
      <w:szCs w:val="56"/>
      <w:lang w:eastAsia="en-US"/>
    </w:rPr>
  </w:style>
  <w:style w:type="paragraph" w:customStyle="1" w:styleId="BTTitle1">
    <w:name w:val="BT_Title1"/>
    <w:basedOn w:val="Tytu"/>
    <w:link w:val="BTTitle1Char"/>
    <w:qFormat/>
    <w:rsid w:val="00026652"/>
    <w:pPr>
      <w:numPr>
        <w:numId w:val="12"/>
      </w:numPr>
      <w:spacing w:before="240" w:after="240"/>
      <w:jc w:val="left"/>
    </w:pPr>
    <w:rPr>
      <w:bCs w:val="0"/>
      <w:caps/>
      <w:spacing w:val="-10"/>
      <w:kern w:val="28"/>
      <w:szCs w:val="56"/>
      <w:lang w:val="pl-PL" w:eastAsia="en-US"/>
    </w:rPr>
  </w:style>
  <w:style w:type="paragraph" w:customStyle="1" w:styleId="BTTitle2">
    <w:name w:val="BT_Title2"/>
    <w:basedOn w:val="BTTitle1"/>
    <w:link w:val="BTTitle2Char"/>
    <w:qFormat/>
    <w:rsid w:val="00026652"/>
    <w:pPr>
      <w:numPr>
        <w:ilvl w:val="1"/>
      </w:numPr>
    </w:pPr>
    <w:rPr>
      <w:caps w:val="0"/>
    </w:rPr>
  </w:style>
  <w:style w:type="paragraph" w:customStyle="1" w:styleId="BTTitle3">
    <w:name w:val="BT_Title3"/>
    <w:basedOn w:val="BTTitle2"/>
    <w:qFormat/>
    <w:rsid w:val="00026652"/>
    <w:pPr>
      <w:numPr>
        <w:ilvl w:val="2"/>
      </w:numPr>
      <w:tabs>
        <w:tab w:val="num" w:pos="2517"/>
      </w:tabs>
      <w:spacing w:after="120"/>
      <w:ind w:left="2517" w:hanging="360"/>
    </w:pPr>
    <w:rPr>
      <w:sz w:val="22"/>
    </w:rPr>
  </w:style>
  <w:style w:type="paragraph" w:customStyle="1" w:styleId="BTTitle4">
    <w:name w:val="BT_Title4"/>
    <w:basedOn w:val="BTTitle3"/>
    <w:qFormat/>
    <w:rsid w:val="00026652"/>
    <w:pPr>
      <w:numPr>
        <w:ilvl w:val="3"/>
      </w:numPr>
      <w:tabs>
        <w:tab w:val="num" w:pos="3237"/>
      </w:tabs>
      <w:ind w:left="3237" w:hanging="360"/>
    </w:pPr>
    <w:rPr>
      <w:sz w:val="20"/>
    </w:rPr>
  </w:style>
  <w:style w:type="paragraph" w:customStyle="1" w:styleId="BTBullets">
    <w:name w:val="BT_Bullets"/>
    <w:basedOn w:val="BTTEKST"/>
    <w:qFormat/>
    <w:rsid w:val="00026652"/>
    <w:pPr>
      <w:numPr>
        <w:ilvl w:val="5"/>
        <w:numId w:val="12"/>
      </w:numPr>
      <w:contextualSpacing/>
    </w:pPr>
  </w:style>
  <w:style w:type="character" w:customStyle="1" w:styleId="BTTitle2Char">
    <w:name w:val="BT_Title2 Char"/>
    <w:link w:val="BTTitle2"/>
    <w:rsid w:val="00026652"/>
    <w:rPr>
      <w:rFonts w:ascii="Arial" w:hAnsi="Arial"/>
      <w:b/>
      <w:spacing w:val="-10"/>
      <w:kern w:val="28"/>
      <w:sz w:val="24"/>
      <w:szCs w:val="56"/>
      <w:lang w:eastAsia="en-US"/>
    </w:rPr>
  </w:style>
  <w:style w:type="character" w:customStyle="1" w:styleId="AkapitzlistZnak2">
    <w:name w:val="Akapit z listą Znak2"/>
    <w:uiPriority w:val="34"/>
    <w:rsid w:val="00DF783D"/>
    <w:rPr>
      <w:rFonts w:ascii="Arial" w:hAnsi="Arial"/>
      <w:sz w:val="19"/>
      <w:szCs w:val="24"/>
    </w:rPr>
  </w:style>
  <w:style w:type="paragraph" w:customStyle="1" w:styleId="Textbody">
    <w:name w:val="Text body"/>
    <w:basedOn w:val="Normalny"/>
    <w:rsid w:val="0084463C"/>
    <w:pPr>
      <w:suppressAutoHyphens/>
      <w:autoSpaceDN w:val="0"/>
      <w:jc w:val="center"/>
      <w:textAlignment w:val="baseline"/>
    </w:pPr>
    <w:rPr>
      <w:b/>
      <w:kern w:val="3"/>
      <w:sz w:val="32"/>
      <w:lang w:eastAsia="zh-CN"/>
    </w:rPr>
  </w:style>
  <w:style w:type="character" w:customStyle="1" w:styleId="FontStyle13">
    <w:name w:val="Font Style13"/>
    <w:rsid w:val="0084463C"/>
    <w:rPr>
      <w:rFonts w:ascii="Times New Roman" w:eastAsia="Times New Roman" w:hAnsi="Times New Roman" w:cs="Times New Roman"/>
      <w:sz w:val="22"/>
      <w:szCs w:val="22"/>
    </w:rPr>
  </w:style>
  <w:style w:type="paragraph" w:customStyle="1" w:styleId="75Rechts">
    <w:name w:val="7_5 Rechts"/>
    <w:basedOn w:val="Normalny"/>
    <w:rsid w:val="004B6366"/>
    <w:pPr>
      <w:framePr w:w="7796" w:hSpace="181" w:wrap="around" w:vAnchor="page" w:hAnchor="page" w:x="869" w:y="9413"/>
      <w:widowControl w:val="0"/>
      <w:spacing w:line="280" w:lineRule="atLeast"/>
      <w:jc w:val="right"/>
    </w:pPr>
    <w:rPr>
      <w:rFonts w:ascii="Arial" w:hAnsi="Arial"/>
      <w:sz w:val="15"/>
      <w:szCs w:val="20"/>
      <w:lang w:val="nl" w:eastAsia="en-US"/>
    </w:rPr>
  </w:style>
  <w:style w:type="paragraph" w:customStyle="1" w:styleId="Akapitzlist1">
    <w:name w:val="Akapit z listą1"/>
    <w:basedOn w:val="Normalny"/>
    <w:qFormat/>
    <w:rsid w:val="004B6366"/>
    <w:pPr>
      <w:spacing w:line="280" w:lineRule="exact"/>
      <w:ind w:left="708"/>
      <w:jc w:val="both"/>
    </w:pPr>
    <w:rPr>
      <w:rFonts w:ascii="Arial" w:hAnsi="Arial"/>
      <w:sz w:val="19"/>
      <w:lang w:val="en-US" w:eastAsia="en-US"/>
    </w:rPr>
  </w:style>
  <w:style w:type="character" w:customStyle="1" w:styleId="BTTitle1Char">
    <w:name w:val="BT_Title1 Char"/>
    <w:link w:val="BTTitle1"/>
    <w:rsid w:val="004B6366"/>
    <w:rPr>
      <w:rFonts w:ascii="Arial" w:hAnsi="Arial"/>
      <w:b/>
      <w:caps/>
      <w:spacing w:val="-10"/>
      <w:kern w:val="28"/>
      <w:sz w:val="24"/>
      <w:szCs w:val="56"/>
      <w:lang w:eastAsia="en-US"/>
    </w:rPr>
  </w:style>
  <w:style w:type="paragraph" w:styleId="Spistreci2">
    <w:name w:val="toc 2"/>
    <w:basedOn w:val="Normalny"/>
    <w:next w:val="Normalny"/>
    <w:autoRedefine/>
    <w:rsid w:val="00923169"/>
    <w:pPr>
      <w:ind w:left="240"/>
    </w:pPr>
  </w:style>
  <w:style w:type="paragraph" w:customStyle="1" w:styleId="atekst">
    <w:name w:val="atekst"/>
    <w:basedOn w:val="Normalny"/>
    <w:link w:val="atekstZnak"/>
    <w:qFormat/>
    <w:rsid w:val="00923169"/>
    <w:pPr>
      <w:ind w:left="397"/>
      <w:jc w:val="both"/>
    </w:pPr>
    <w:rPr>
      <w:rFonts w:ascii="Arial" w:hAnsi="Arial"/>
      <w:szCs w:val="20"/>
    </w:rPr>
  </w:style>
  <w:style w:type="character" w:customStyle="1" w:styleId="atekstZnak">
    <w:name w:val="atekst Znak"/>
    <w:link w:val="atekst"/>
    <w:rsid w:val="00923169"/>
    <w:rPr>
      <w:rFonts w:ascii="Arial" w:hAnsi="Arial"/>
      <w:sz w:val="24"/>
    </w:rPr>
  </w:style>
  <w:style w:type="paragraph" w:customStyle="1" w:styleId="Style10">
    <w:name w:val="Style10"/>
    <w:basedOn w:val="Normalny"/>
    <w:rsid w:val="00E43D44"/>
    <w:pPr>
      <w:widowControl w:val="0"/>
      <w:suppressAutoHyphens/>
      <w:autoSpaceDE w:val="0"/>
      <w:spacing w:line="257" w:lineRule="exact"/>
      <w:jc w:val="both"/>
    </w:pPr>
    <w:rPr>
      <w:rFonts w:eastAsia="SimSun"/>
      <w:lang w:eastAsia="ar-SA"/>
    </w:rPr>
  </w:style>
  <w:style w:type="character" w:customStyle="1" w:styleId="FontStyle24">
    <w:name w:val="Font Style24"/>
    <w:rsid w:val="00E43D44"/>
    <w:rPr>
      <w:rFonts w:ascii="Times New Roman" w:hAnsi="Times New Roman" w:cs="Times New Roman" w:hint="default"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846160"/>
    <w:pPr>
      <w:spacing w:line="241" w:lineRule="atLeast"/>
    </w:pPr>
    <w:rPr>
      <w:rFonts w:ascii="Lato Light" w:hAnsi="Lato Light" w:cs="Times New Roman"/>
      <w:color w:val="auto"/>
    </w:rPr>
  </w:style>
  <w:style w:type="character" w:customStyle="1" w:styleId="A3">
    <w:name w:val="A3"/>
    <w:uiPriority w:val="99"/>
    <w:rsid w:val="00846160"/>
    <w:rPr>
      <w:rFonts w:cs="Lato Light"/>
      <w:color w:val="FFFFFF"/>
      <w:sz w:val="15"/>
      <w:szCs w:val="15"/>
    </w:rPr>
  </w:style>
  <w:style w:type="character" w:customStyle="1" w:styleId="item-fieldname">
    <w:name w:val="item-fieldname"/>
    <w:rsid w:val="001D0C05"/>
  </w:style>
  <w:style w:type="character" w:customStyle="1" w:styleId="item-fieldvalue">
    <w:name w:val="item-fieldvalue"/>
    <w:rsid w:val="001D0C05"/>
  </w:style>
  <w:style w:type="character" w:customStyle="1" w:styleId="1Znak">
    <w:name w:val="1. Znak"/>
    <w:link w:val="1"/>
    <w:locked/>
    <w:rsid w:val="00D032B4"/>
    <w:rPr>
      <w:rFonts w:ascii="Calibri" w:eastAsia="Calibri" w:hAnsi="Calibri" w:cs="Calibri"/>
      <w:b/>
      <w:caps/>
      <w:sz w:val="28"/>
      <w:szCs w:val="22"/>
      <w:lang w:val="x-none" w:eastAsia="en-US"/>
    </w:rPr>
  </w:style>
  <w:style w:type="paragraph" w:customStyle="1" w:styleId="1">
    <w:name w:val="1."/>
    <w:basedOn w:val="Normalny"/>
    <w:next w:val="Normalny"/>
    <w:link w:val="1Znak"/>
    <w:qFormat/>
    <w:rsid w:val="00D032B4"/>
    <w:pPr>
      <w:numPr>
        <w:ilvl w:val="1"/>
        <w:numId w:val="41"/>
      </w:numPr>
      <w:spacing w:after="160" w:line="256" w:lineRule="auto"/>
    </w:pPr>
    <w:rPr>
      <w:rFonts w:ascii="Calibri" w:eastAsia="Calibri" w:hAnsi="Calibri" w:cs="Calibri"/>
      <w:b/>
      <w:caps/>
      <w:sz w:val="28"/>
      <w:szCs w:val="22"/>
      <w:lang w:val="x-none" w:eastAsia="en-US"/>
    </w:rPr>
  </w:style>
  <w:style w:type="paragraph" w:customStyle="1" w:styleId="11">
    <w:name w:val="1.1."/>
    <w:basedOn w:val="1"/>
    <w:next w:val="Normalny"/>
    <w:qFormat/>
    <w:rsid w:val="00D032B4"/>
    <w:pPr>
      <w:numPr>
        <w:ilvl w:val="2"/>
      </w:numPr>
      <w:tabs>
        <w:tab w:val="num" w:pos="360"/>
        <w:tab w:val="num" w:pos="2160"/>
        <w:tab w:val="num" w:pos="2625"/>
      </w:tabs>
      <w:ind w:left="360" w:hanging="360"/>
    </w:pPr>
    <w:rPr>
      <w:caps w:val="0"/>
      <w:sz w:val="24"/>
    </w:rPr>
  </w:style>
  <w:style w:type="paragraph" w:customStyle="1" w:styleId="I">
    <w:name w:val="I."/>
    <w:basedOn w:val="Tytu"/>
    <w:qFormat/>
    <w:rsid w:val="00D032B4"/>
    <w:pPr>
      <w:widowControl w:val="0"/>
      <w:numPr>
        <w:numId w:val="41"/>
      </w:numPr>
      <w:tabs>
        <w:tab w:val="num" w:pos="360"/>
        <w:tab w:val="num" w:pos="644"/>
        <w:tab w:val="num" w:pos="720"/>
      </w:tabs>
      <w:snapToGrid w:val="0"/>
      <w:ind w:left="0" w:firstLine="0"/>
    </w:pPr>
    <w:rPr>
      <w:rFonts w:ascii="Calibri" w:hAnsi="Calibri"/>
      <w:bCs w:val="0"/>
      <w:caps/>
      <w:sz w:val="36"/>
      <w:szCs w:val="20"/>
    </w:rPr>
  </w:style>
  <w:style w:type="character" w:customStyle="1" w:styleId="LegendaZnak">
    <w:name w:val="Legenda Znak"/>
    <w:aliases w:val="Podpis pod rysunkiem Znak,Nagłówek Tabeli Znak,Nag3ówek Tabeli Znak,Podpis pod obiektem rys Znak"/>
    <w:link w:val="Legenda"/>
    <w:rsid w:val="008C012D"/>
    <w:rPr>
      <w:bCs/>
      <w:sz w:val="24"/>
    </w:rPr>
  </w:style>
  <w:style w:type="paragraph" w:customStyle="1" w:styleId="Tekstopisu">
    <w:name w:val="Tekst opisu"/>
    <w:rsid w:val="003E0439"/>
    <w:pPr>
      <w:suppressAutoHyphens/>
      <w:spacing w:before="60" w:after="60"/>
      <w:jc w:val="both"/>
    </w:pPr>
    <w:rPr>
      <w:rFonts w:ascii="Arial" w:eastAsia="Arial" w:hAnsi="Arial"/>
      <w:lang w:val="pl-PL" w:eastAsia="ar-SA"/>
    </w:rPr>
  </w:style>
  <w:style w:type="table" w:customStyle="1" w:styleId="TableGrid">
    <w:name w:val="TableGrid"/>
    <w:rsid w:val="00B16A02"/>
    <w:rPr>
      <w:rFonts w:ascii="Calibri" w:hAnsi="Calibri"/>
      <w:sz w:val="22"/>
      <w:szCs w:val="22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kstopisuzlist">
    <w:name w:val="Tekst opisu z listą"/>
    <w:basedOn w:val="Normalny"/>
    <w:autoRedefine/>
    <w:rsid w:val="00E96923"/>
    <w:pPr>
      <w:widowControl w:val="0"/>
      <w:numPr>
        <w:numId w:val="58"/>
      </w:numPr>
      <w:shd w:val="clear" w:color="auto" w:fill="FFFFFF"/>
      <w:suppressAutoHyphens/>
      <w:contextualSpacing/>
      <w:jc w:val="both"/>
    </w:pPr>
    <w:rPr>
      <w:rFonts w:ascii="Calibri" w:hAnsi="Calibri" w:cs="Calibri"/>
      <w:sz w:val="20"/>
      <w:szCs w:val="20"/>
    </w:rPr>
  </w:style>
  <w:style w:type="table" w:customStyle="1" w:styleId="tb">
    <w:name w:val="t_b"/>
    <w:rsid w:val="00DC29B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pl-PL"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chalotomanski.p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chalotomanski.pl" TargetMode="External"/><Relationship Id="rId1" Type="http://schemas.openxmlformats.org/officeDocument/2006/relationships/hyperlink" Target="mailto:architekt@michalotomanski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4AD54-3D47-4B63-9256-E12A0846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1004</Characters>
  <Application>Microsoft Office Word</Application>
  <DocSecurity>0</DocSecurity>
  <Lines>20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TREZŃI:</vt:lpstr>
    </vt:vector>
  </TitlesOfParts>
  <Company>Ministrerstwo Edukacji Narodowej</Company>
  <LinksUpToDate>false</LinksUpToDate>
  <CharactersWithSpaces>1138</CharactersWithSpaces>
  <SharedDoc>false</SharedDoc>
  <HLinks>
    <vt:vector size="36" baseType="variant">
      <vt:variant>
        <vt:i4>6291555</vt:i4>
      </vt:variant>
      <vt:variant>
        <vt:i4>32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6291555</vt:i4>
      </vt:variant>
      <vt:variant>
        <vt:i4>26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6291555</vt:i4>
      </vt:variant>
      <vt:variant>
        <vt:i4>20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6291555</vt:i4>
      </vt:variant>
      <vt:variant>
        <vt:i4>14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8126544</vt:i4>
      </vt:variant>
      <vt:variant>
        <vt:i4>11</vt:i4>
      </vt:variant>
      <vt:variant>
        <vt:i4>0</vt:i4>
      </vt:variant>
      <vt:variant>
        <vt:i4>5</vt:i4>
      </vt:variant>
      <vt:variant>
        <vt:lpwstr>mailto:architekt@michalotomanski.pl</vt:lpwstr>
      </vt:variant>
      <vt:variant>
        <vt:lpwstr/>
      </vt:variant>
      <vt:variant>
        <vt:i4>6291555</vt:i4>
      </vt:variant>
      <vt:variant>
        <vt:i4>5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TREZŃI:</dc:title>
  <dc:subject/>
  <dc:creator>Mirczez</dc:creator>
  <cp:keywords/>
  <cp:lastModifiedBy>Michał Otomański</cp:lastModifiedBy>
  <cp:revision>3</cp:revision>
  <cp:lastPrinted>2025-01-14T17:26:00Z</cp:lastPrinted>
  <dcterms:created xsi:type="dcterms:W3CDTF">2025-11-18T16:57:00Z</dcterms:created>
  <dcterms:modified xsi:type="dcterms:W3CDTF">2025-11-18T16:59:00Z</dcterms:modified>
</cp:coreProperties>
</file>